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33A3E" w:rsidRPr="00091A30" w:rsidRDefault="00533A3E" w:rsidP="00533A3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091A30">
        <w:rPr>
          <w:sz w:val="28"/>
          <w:szCs w:val="28"/>
          <w:lang w:val="uk-UA"/>
        </w:rPr>
        <w:t>Затверджено</w:t>
      </w:r>
    </w:p>
    <w:p w:rsidR="00533A3E" w:rsidRPr="00533A3E" w:rsidRDefault="00533A3E" w:rsidP="00533A3E">
      <w:pPr>
        <w:jc w:val="center"/>
        <w:rPr>
          <w:sz w:val="28"/>
          <w:szCs w:val="28"/>
          <w:lang w:val="uk-UA"/>
        </w:rPr>
      </w:pP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</w:r>
      <w:r w:rsidRPr="00091A30">
        <w:rPr>
          <w:sz w:val="28"/>
          <w:szCs w:val="28"/>
          <w:lang w:val="uk-UA"/>
        </w:rPr>
        <w:tab/>
        <w:t xml:space="preserve">          рішення міської рад</w:t>
      </w:r>
      <w:r>
        <w:rPr>
          <w:sz w:val="28"/>
          <w:szCs w:val="28"/>
          <w:lang w:val="uk-UA"/>
        </w:rPr>
        <w:t>и</w:t>
      </w:r>
    </w:p>
    <w:p w:rsidR="00533A3E" w:rsidRDefault="00533A3E" w:rsidP="00533A3E">
      <w:pPr>
        <w:jc w:val="center"/>
        <w:rPr>
          <w:sz w:val="28"/>
          <w:szCs w:val="28"/>
          <w:lang w:val="uk-UA"/>
        </w:rPr>
      </w:pPr>
      <w:r w:rsidRPr="00091A30">
        <w:rPr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234D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234DAE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 №</w:t>
      </w:r>
      <w:r w:rsidR="00234DAE">
        <w:rPr>
          <w:sz w:val="28"/>
          <w:szCs w:val="28"/>
          <w:lang w:val="uk-UA"/>
        </w:rPr>
        <w:t xml:space="preserve"> _______</w:t>
      </w:r>
      <w:r w:rsidRPr="00091A30">
        <w:rPr>
          <w:sz w:val="28"/>
          <w:szCs w:val="28"/>
          <w:lang w:val="uk-UA"/>
        </w:rPr>
        <w:t xml:space="preserve">                  </w:t>
      </w:r>
    </w:p>
    <w:p w:rsidR="00533A3E" w:rsidRPr="00091A30" w:rsidRDefault="00533A3E" w:rsidP="00533A3E">
      <w:pPr>
        <w:jc w:val="center"/>
        <w:rPr>
          <w:sz w:val="28"/>
          <w:szCs w:val="28"/>
          <w:lang w:val="uk-UA"/>
        </w:rPr>
      </w:pPr>
    </w:p>
    <w:p w:rsidR="00533A3E" w:rsidRDefault="00533A3E">
      <w:pPr>
        <w:tabs>
          <w:tab w:val="center" w:pos="4819"/>
          <w:tab w:val="left" w:pos="7335"/>
        </w:tabs>
        <w:jc w:val="center"/>
        <w:rPr>
          <w:sz w:val="28"/>
          <w:szCs w:val="28"/>
          <w:lang w:val="uk-UA"/>
        </w:rPr>
      </w:pPr>
    </w:p>
    <w:p w:rsidR="00533A3E" w:rsidRDefault="00533A3E">
      <w:pPr>
        <w:tabs>
          <w:tab w:val="center" w:pos="4819"/>
          <w:tab w:val="left" w:pos="7335"/>
        </w:tabs>
        <w:jc w:val="center"/>
        <w:rPr>
          <w:sz w:val="28"/>
          <w:szCs w:val="28"/>
          <w:lang w:val="uk-UA"/>
        </w:rPr>
      </w:pPr>
    </w:p>
    <w:p w:rsidR="00F01A41" w:rsidRPr="00091A30" w:rsidRDefault="00F01A41">
      <w:pPr>
        <w:tabs>
          <w:tab w:val="center" w:pos="4819"/>
          <w:tab w:val="left" w:pos="7335"/>
        </w:tabs>
        <w:jc w:val="center"/>
        <w:rPr>
          <w:lang w:val="uk-UA"/>
        </w:rPr>
      </w:pPr>
      <w:r w:rsidRPr="00533A3E">
        <w:rPr>
          <w:sz w:val="28"/>
          <w:szCs w:val="28"/>
          <w:lang w:val="uk-UA"/>
        </w:rPr>
        <w:t xml:space="preserve"> Програма</w:t>
      </w:r>
    </w:p>
    <w:p w:rsidR="00F01A41" w:rsidRPr="00091A30" w:rsidRDefault="00F01A41">
      <w:pPr>
        <w:tabs>
          <w:tab w:val="center" w:pos="4819"/>
          <w:tab w:val="left" w:pos="7335"/>
        </w:tabs>
        <w:jc w:val="center"/>
        <w:rPr>
          <w:lang w:val="uk-UA"/>
        </w:rPr>
      </w:pPr>
      <w:r w:rsidRPr="00533A3E">
        <w:rPr>
          <w:sz w:val="28"/>
          <w:szCs w:val="28"/>
          <w:lang w:val="uk-UA"/>
        </w:rPr>
        <w:t xml:space="preserve">реалізації гранту «Підтримка Європейського Союзу у забезпеченні житлом внутрішньо переміщених осіб у Ковелі» </w:t>
      </w:r>
    </w:p>
    <w:p w:rsidR="00F01A41" w:rsidRPr="00533A3E" w:rsidRDefault="00F01A41">
      <w:pPr>
        <w:tabs>
          <w:tab w:val="center" w:pos="4819"/>
          <w:tab w:val="left" w:pos="7335"/>
        </w:tabs>
        <w:jc w:val="center"/>
      </w:pPr>
      <w:r w:rsidRPr="00533A3E">
        <w:rPr>
          <w:sz w:val="28"/>
          <w:szCs w:val="28"/>
          <w:lang w:val="uk-UA"/>
        </w:rPr>
        <w:t>на 202</w:t>
      </w:r>
      <w:r w:rsidR="00234DAE">
        <w:rPr>
          <w:sz w:val="28"/>
          <w:szCs w:val="28"/>
          <w:lang w:val="uk-UA"/>
        </w:rPr>
        <w:t>5 рік</w:t>
      </w:r>
    </w:p>
    <w:p w:rsidR="00F01A41" w:rsidRPr="00533A3E" w:rsidRDefault="00F01A41">
      <w:pPr>
        <w:tabs>
          <w:tab w:val="center" w:pos="4819"/>
          <w:tab w:val="left" w:pos="7335"/>
        </w:tabs>
        <w:jc w:val="center"/>
        <w:rPr>
          <w:sz w:val="28"/>
          <w:szCs w:val="28"/>
          <w:lang w:val="uk-UA"/>
        </w:rPr>
      </w:pPr>
    </w:p>
    <w:p w:rsidR="00F01A41" w:rsidRDefault="00F01A41">
      <w:pPr>
        <w:tabs>
          <w:tab w:val="center" w:pos="4819"/>
          <w:tab w:val="left" w:pos="7335"/>
        </w:tabs>
        <w:jc w:val="center"/>
      </w:pPr>
      <w:r>
        <w:rPr>
          <w:sz w:val="28"/>
          <w:szCs w:val="28"/>
          <w:lang w:val="uk-UA"/>
        </w:rPr>
        <w:t xml:space="preserve">у рамках проекту Європейського Союзу «Житло для внутрішньо переміщених осіб (ВПО) та відновлення звільнених міст України» </w:t>
      </w:r>
    </w:p>
    <w:p w:rsidR="00F01A41" w:rsidRDefault="00F01A41">
      <w:pPr>
        <w:ind w:firstLine="540"/>
        <w:jc w:val="center"/>
        <w:rPr>
          <w:b/>
          <w:sz w:val="28"/>
          <w:szCs w:val="28"/>
          <w:lang w:val="uk-UA"/>
        </w:rPr>
      </w:pPr>
    </w:p>
    <w:p w:rsidR="00F01A41" w:rsidRPr="00533A3E" w:rsidRDefault="00F01A41">
      <w:pPr>
        <w:ind w:firstLine="540"/>
        <w:jc w:val="center"/>
        <w:rPr>
          <w:sz w:val="28"/>
          <w:szCs w:val="28"/>
          <w:lang w:val="uk-UA"/>
        </w:rPr>
      </w:pPr>
    </w:p>
    <w:p w:rsidR="00F01A41" w:rsidRPr="00533A3E" w:rsidRDefault="00F01A41">
      <w:pPr>
        <w:numPr>
          <w:ilvl w:val="0"/>
          <w:numId w:val="7"/>
        </w:numPr>
        <w:jc w:val="center"/>
      </w:pPr>
      <w:r w:rsidRPr="00533A3E">
        <w:rPr>
          <w:sz w:val="28"/>
          <w:szCs w:val="28"/>
          <w:lang w:val="uk-UA"/>
        </w:rPr>
        <w:t>Паспорт Програми</w:t>
      </w:r>
    </w:p>
    <w:p w:rsidR="00F01A41" w:rsidRDefault="00F01A41">
      <w:pPr>
        <w:shd w:val="clear" w:color="auto" w:fill="FFFFFF"/>
        <w:ind w:firstLine="720"/>
        <w:jc w:val="center"/>
        <w:rPr>
          <w:b/>
          <w:sz w:val="28"/>
          <w:szCs w:val="28"/>
          <w:lang w:val="uk-UA" w:eastAsia="en-US"/>
        </w:rPr>
      </w:pPr>
    </w:p>
    <w:p w:rsidR="00395F32" w:rsidRDefault="00395F32">
      <w:pPr>
        <w:shd w:val="clear" w:color="auto" w:fill="FFFFFF"/>
        <w:ind w:firstLine="720"/>
        <w:jc w:val="center"/>
        <w:rPr>
          <w:b/>
          <w:sz w:val="28"/>
          <w:szCs w:val="28"/>
          <w:lang w:val="uk-UA"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3780"/>
        <w:gridCol w:w="5230"/>
      </w:tblGrid>
      <w:tr w:rsidR="00F01A4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Ініціатор розроблення Програми</w:t>
            </w:r>
            <w:r>
              <w:rPr>
                <w:sz w:val="28"/>
                <w:szCs w:val="28"/>
                <w:lang w:val="uk-UA"/>
              </w:rPr>
              <w:t xml:space="preserve"> (Бенефіціар)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bCs/>
                <w:sz w:val="28"/>
                <w:szCs w:val="28"/>
                <w:lang w:val="uk-UA"/>
              </w:rPr>
              <w:t>Ковельська міська рада</w:t>
            </w:r>
          </w:p>
        </w:tc>
      </w:tr>
      <w:tr w:rsidR="00F01A4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snapToGrid w:val="0"/>
              <w:jc w:val="both"/>
            </w:pPr>
            <w:r>
              <w:rPr>
                <w:sz w:val="28"/>
                <w:szCs w:val="28"/>
                <w:lang w:val="uk-UA"/>
              </w:rPr>
              <w:t>Ф</w:t>
            </w:r>
            <w:r>
              <w:rPr>
                <w:sz w:val="28"/>
                <w:szCs w:val="28"/>
              </w:rPr>
              <w:t>інансове управління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Управління капітального будівництва та житлово – 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</w:t>
            </w:r>
          </w:p>
        </w:tc>
      </w:tr>
      <w:tr w:rsidR="00F01A41" w:rsidTr="00C27A48">
        <w:trPr>
          <w:trHeight w:val="11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Default="00F01A41" w:rsidP="00C27A48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</w:tr>
      <w:tr w:rsidR="00F01A41">
        <w:trPr>
          <w:trHeight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</w:tr>
      <w:tr w:rsidR="00F01A4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Учасники Програми</w:t>
            </w:r>
            <w:r>
              <w:rPr>
                <w:sz w:val="28"/>
                <w:szCs w:val="28"/>
                <w:lang w:val="uk-UA"/>
              </w:rPr>
              <w:t xml:space="preserve"> (Афілійовані особи)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Управління капітального будівництва та житлово – 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ради, фінансове управління</w:t>
            </w:r>
            <w:r>
              <w:rPr>
                <w:sz w:val="28"/>
                <w:szCs w:val="28"/>
                <w:lang w:val="uk-UA"/>
              </w:rPr>
              <w:t xml:space="preserve"> виконавчого комітету</w:t>
            </w:r>
            <w:r>
              <w:rPr>
                <w:sz w:val="28"/>
                <w:szCs w:val="28"/>
              </w:rPr>
              <w:t xml:space="preserve"> Ковельської міської ради</w:t>
            </w:r>
          </w:p>
        </w:tc>
      </w:tr>
      <w:tr w:rsidR="00F01A4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Pr="00234DAE" w:rsidRDefault="00234DAE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 w:rsidR="00F01A41">
              <w:rPr>
                <w:sz w:val="28"/>
                <w:szCs w:val="28"/>
              </w:rPr>
              <w:t xml:space="preserve"> р</w:t>
            </w:r>
          </w:p>
        </w:tc>
      </w:tr>
      <w:tr w:rsidR="00F01A41">
        <w:trPr>
          <w:trHeight w:val="82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Загальний обсяг фінансових  ресурсів, необхідних для реалізації Програми, всього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AB6E0C" w:rsidP="004D7287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 xml:space="preserve">107 290 854 </w:t>
            </w:r>
            <w:r w:rsidR="00F164EA">
              <w:rPr>
                <w:sz w:val="28"/>
                <w:szCs w:val="28"/>
                <w:lang w:val="uk-UA"/>
              </w:rPr>
              <w:t>грн</w:t>
            </w:r>
            <w:r w:rsidR="00F01A41">
              <w:rPr>
                <w:sz w:val="28"/>
                <w:szCs w:val="28"/>
                <w:lang w:val="uk-UA"/>
              </w:rPr>
              <w:t xml:space="preserve">  </w:t>
            </w:r>
            <w:r w:rsidR="004D7287">
              <w:rPr>
                <w:sz w:val="28"/>
                <w:szCs w:val="28"/>
                <w:lang w:val="uk-UA"/>
              </w:rPr>
              <w:t xml:space="preserve"> </w:t>
            </w:r>
            <w:r w:rsidR="00F01A41">
              <w:rPr>
                <w:sz w:val="28"/>
                <w:szCs w:val="28"/>
                <w:lang w:val="uk-UA"/>
              </w:rPr>
              <w:t xml:space="preserve">  </w:t>
            </w:r>
            <w:r w:rsidR="00F164EA">
              <w:rPr>
                <w:lang w:val="uk-UA"/>
              </w:rPr>
              <w:t xml:space="preserve">(курс </w:t>
            </w:r>
            <w:r w:rsidR="00F164EA" w:rsidRPr="006B6F38">
              <w:rPr>
                <w:lang w:val="uk-UA"/>
              </w:rPr>
              <w:t>НБУ</w:t>
            </w:r>
            <w:r w:rsidR="00F164EA" w:rsidRPr="00C403B0">
              <w:rPr>
                <w:b/>
                <w:lang w:val="uk-UA"/>
              </w:rPr>
              <w:t xml:space="preserve"> </w:t>
            </w:r>
            <w:r w:rsidR="00F164EA" w:rsidRPr="006374B4">
              <w:rPr>
                <w:lang w:val="uk-UA"/>
              </w:rPr>
              <w:t>44</w:t>
            </w:r>
            <w:r w:rsidR="00F01A41" w:rsidRPr="006374B4">
              <w:rPr>
                <w:lang w:val="uk-UA"/>
              </w:rPr>
              <w:t xml:space="preserve"> </w:t>
            </w:r>
            <w:r w:rsidR="00F01A41" w:rsidRPr="00533A3E">
              <w:rPr>
                <w:lang w:val="uk-UA"/>
              </w:rPr>
              <w:t>грн.)</w:t>
            </w:r>
          </w:p>
        </w:tc>
      </w:tr>
      <w:tr w:rsidR="00F01A41">
        <w:trPr>
          <w:trHeight w:val="373"/>
        </w:trPr>
        <w:tc>
          <w:tcPr>
            <w:tcW w:w="9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у тому числі:</w:t>
            </w:r>
          </w:p>
        </w:tc>
      </w:tr>
      <w:tr w:rsidR="00F01A41" w:rsidRPr="00533A3E">
        <w:trPr>
          <w:trHeight w:val="36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ind w:right="-108"/>
              <w:jc w:val="center"/>
            </w:pPr>
            <w:r>
              <w:rPr>
                <w:sz w:val="28"/>
                <w:szCs w:val="28"/>
                <w:lang w:val="uk-UA"/>
              </w:rPr>
              <w:t>7.1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кошти Європейського Союзу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287" w:rsidRDefault="00F164EA">
            <w:pPr>
              <w:shd w:val="clear" w:color="auto" w:fill="FFFFFF"/>
              <w:jc w:val="both"/>
            </w:pPr>
            <w:r>
              <w:rPr>
                <w:sz w:val="28"/>
                <w:szCs w:val="28"/>
                <w:lang w:val="uk-UA"/>
              </w:rPr>
              <w:t>80 670 854 грн</w:t>
            </w:r>
            <w:r w:rsidR="004D7287">
              <w:rPr>
                <w:sz w:val="28"/>
                <w:szCs w:val="28"/>
                <w:lang w:val="uk-UA"/>
              </w:rPr>
              <w:t xml:space="preserve"> </w:t>
            </w:r>
          </w:p>
          <w:p w:rsidR="00F01A41" w:rsidRDefault="00F01A41">
            <w:pPr>
              <w:shd w:val="clear" w:color="auto" w:fill="FFFFFF"/>
              <w:jc w:val="both"/>
            </w:pPr>
          </w:p>
        </w:tc>
      </w:tr>
      <w:tr w:rsidR="00F01A41">
        <w:trPr>
          <w:trHeight w:val="9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Default="00F01A41">
            <w:pPr>
              <w:shd w:val="clear" w:color="auto" w:fill="FFFFFF"/>
              <w:ind w:right="-108"/>
              <w:jc w:val="center"/>
            </w:pPr>
            <w:r>
              <w:rPr>
                <w:sz w:val="28"/>
                <w:szCs w:val="28"/>
                <w:lang w:val="en-US"/>
              </w:rPr>
              <w:lastRenderedPageBreak/>
              <w:t>7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D80E4B" w:rsidRDefault="00D80E4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F01A41">
              <w:rPr>
                <w:sz w:val="28"/>
                <w:szCs w:val="28"/>
              </w:rPr>
              <w:t>ошти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бюджету</w:t>
            </w:r>
            <w:r w:rsidR="00F0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місько</w:t>
            </w:r>
            <w:r>
              <w:rPr>
                <w:sz w:val="28"/>
                <w:szCs w:val="28"/>
                <w:lang w:val="uk-UA"/>
              </w:rPr>
              <w:t>ї</w:t>
            </w:r>
            <w:r w:rsidR="00F01A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186B" w:rsidRPr="00FC186B" w:rsidRDefault="00F164EA" w:rsidP="00FC186B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26 620</w:t>
            </w:r>
            <w:r w:rsidR="006374B4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000</w:t>
            </w:r>
            <w:r w:rsidR="006374B4">
              <w:rPr>
                <w:sz w:val="28"/>
                <w:szCs w:val="28"/>
                <w:lang w:val="uk-UA"/>
              </w:rPr>
              <w:t xml:space="preserve"> грн</w:t>
            </w:r>
          </w:p>
          <w:p w:rsidR="00FC186B" w:rsidRPr="00FC186B" w:rsidRDefault="00FC186B" w:rsidP="00F164EA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:rsidR="00F01A41" w:rsidRPr="00533A3E" w:rsidRDefault="00F01A41">
      <w:pPr>
        <w:numPr>
          <w:ilvl w:val="0"/>
          <w:numId w:val="7"/>
        </w:numPr>
        <w:spacing w:before="399" w:after="399"/>
        <w:ind w:left="850" w:hanging="340"/>
        <w:jc w:val="center"/>
      </w:pPr>
      <w:r w:rsidRPr="00533A3E">
        <w:rPr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:rsidR="00F01A41" w:rsidRDefault="00F01A41">
      <w:pPr>
        <w:ind w:firstLine="708"/>
        <w:jc w:val="both"/>
      </w:pPr>
      <w:r>
        <w:rPr>
          <w:sz w:val="28"/>
          <w:szCs w:val="28"/>
          <w:lang w:val="uk-UA"/>
        </w:rPr>
        <w:t>Мільйони українців покинули свій дім через війну Росії проти України. Ті що переїхали в межах країни вимушені жити в новому статусі «внутрішньо переміщених осіб». Здебільшого таким людям доводиться розпочинати заново все: шукати житло, лікарів, школи і садочки для дітей та  заробіток. Через активні бойові дії й окупацію чисельність населення у південних і східних областях України зменшується. Через переміщення людей у межах України збільшується чисельність населення у західних областях. Збільшення чисельності населення впливає на міську інфраструктуру, зокрема збільшує навантаження на житлову, транспортну, соціальну та адміністративну інфраструктуру. Попри гостинний прийом ВПО у середньо</w:t>
      </w:r>
      <w:r w:rsidR="00C40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та довгостроковій перспективі перевантаження соціальної інфраструктури може спричинювати посилення соціальної напруги й дискримінаційного ставлення до ВПО. Крім того, ймовірно, частина ВПО не повернуться у місця, де вони проживали до 24 лютого 2022 року. Це означає, що вони потребуватимуть довгострокового доступного житла у містах, які їх прийняли.</w:t>
      </w:r>
    </w:p>
    <w:p w:rsidR="00F01A41" w:rsidRDefault="00F01A41">
      <w:pPr>
        <w:ind w:firstLine="708"/>
        <w:jc w:val="both"/>
      </w:pPr>
      <w:r>
        <w:rPr>
          <w:sz w:val="28"/>
          <w:szCs w:val="28"/>
          <w:lang w:val="uk-UA"/>
        </w:rPr>
        <w:t xml:space="preserve">Ковель є центром Ковельської міської територіальної громади. Громада не брала безпосередньої участі у бойових діях, не була окупована сухопутними військами Росії. Наземних бойових дій між сухопутними військами України та сухопутними військами Росії в місті та околицях не спостерігалося. </w:t>
      </w:r>
    </w:p>
    <w:p w:rsidR="00F01A41" w:rsidRDefault="00F01A41">
      <w:pPr>
        <w:ind w:firstLine="708"/>
        <w:jc w:val="both"/>
        <w:rPr>
          <w:sz w:val="28"/>
          <w:szCs w:val="28"/>
          <w:lang w:val="uk-UA"/>
        </w:rPr>
      </w:pPr>
    </w:p>
    <w:p w:rsidR="00F01A41" w:rsidRPr="00533A3E" w:rsidRDefault="00F01A41">
      <w:pPr>
        <w:numPr>
          <w:ilvl w:val="0"/>
          <w:numId w:val="7"/>
        </w:numPr>
        <w:shd w:val="clear" w:color="auto" w:fill="FFFFFF"/>
        <w:spacing w:line="197" w:lineRule="atLeast"/>
        <w:jc w:val="center"/>
      </w:pPr>
      <w:r w:rsidRPr="00533A3E">
        <w:rPr>
          <w:bCs/>
          <w:color w:val="000000"/>
          <w:sz w:val="28"/>
          <w:szCs w:val="28"/>
          <w:lang w:val="uk-UA"/>
        </w:rPr>
        <w:t>Мета Програми</w:t>
      </w:r>
    </w:p>
    <w:p w:rsidR="00F01A41" w:rsidRPr="00533A3E" w:rsidRDefault="00F01A41">
      <w:pPr>
        <w:shd w:val="clear" w:color="auto" w:fill="FFFFFF"/>
        <w:spacing w:line="197" w:lineRule="atLeast"/>
        <w:jc w:val="center"/>
        <w:rPr>
          <w:bCs/>
          <w:color w:val="000000"/>
          <w:sz w:val="28"/>
          <w:szCs w:val="28"/>
          <w:lang w:val="uk-UA"/>
        </w:rPr>
      </w:pPr>
    </w:p>
    <w:p w:rsidR="00F01A41" w:rsidRPr="00533A3E" w:rsidRDefault="00F01A41">
      <w:pPr>
        <w:shd w:val="clear" w:color="auto" w:fill="FFFFFF"/>
        <w:spacing w:line="197" w:lineRule="atLeast"/>
        <w:ind w:firstLine="540"/>
        <w:jc w:val="both"/>
        <w:rPr>
          <w:lang w:val="uk-UA"/>
        </w:rPr>
      </w:pPr>
      <w:r w:rsidRPr="00533A3E">
        <w:rPr>
          <w:color w:val="000000"/>
          <w:sz w:val="28"/>
          <w:szCs w:val="28"/>
          <w:lang w:val="uk-UA"/>
        </w:rPr>
        <w:t>Метою Програми є забезпечення реалізації в місті гранту «Підтримка Європейського Союзу для забезпечення житлом внутрішньо переміщених осіб у Ковелі».</w:t>
      </w:r>
    </w:p>
    <w:p w:rsidR="00F01A41" w:rsidRPr="00533A3E" w:rsidRDefault="0010373F" w:rsidP="0010373F">
      <w:pPr>
        <w:shd w:val="clear" w:color="auto" w:fill="FFFFFF"/>
        <w:spacing w:line="197" w:lineRule="atLeast"/>
        <w:jc w:val="both"/>
      </w:pPr>
      <w:r>
        <w:rPr>
          <w:color w:val="000000"/>
          <w:sz w:val="28"/>
          <w:szCs w:val="28"/>
          <w:lang w:val="uk-UA"/>
        </w:rPr>
        <w:t xml:space="preserve">        </w:t>
      </w:r>
      <w:r w:rsidR="00F01A41" w:rsidRPr="00533A3E">
        <w:rPr>
          <w:color w:val="000000"/>
          <w:sz w:val="28"/>
          <w:szCs w:val="28"/>
          <w:lang w:val="uk-UA"/>
        </w:rPr>
        <w:t>Головними цілями Програми є:</w:t>
      </w:r>
    </w:p>
    <w:p w:rsidR="00F01A41" w:rsidRPr="00533A3E" w:rsidRDefault="00F01A41">
      <w:pPr>
        <w:numPr>
          <w:ilvl w:val="0"/>
          <w:numId w:val="6"/>
        </w:numPr>
        <w:shd w:val="clear" w:color="auto" w:fill="FFFFFF"/>
        <w:spacing w:line="197" w:lineRule="atLeast"/>
        <w:jc w:val="both"/>
      </w:pPr>
      <w:r w:rsidRPr="00533A3E">
        <w:rPr>
          <w:color w:val="000000"/>
          <w:sz w:val="28"/>
          <w:szCs w:val="28"/>
          <w:lang w:val="uk-UA"/>
        </w:rPr>
        <w:t>підвищення доступу до соціальних житлових послуг для ВПО у Ковелі;</w:t>
      </w:r>
    </w:p>
    <w:p w:rsidR="00F01A41" w:rsidRPr="00533A3E" w:rsidRDefault="00F01A41">
      <w:pPr>
        <w:numPr>
          <w:ilvl w:val="0"/>
          <w:numId w:val="6"/>
        </w:numPr>
        <w:shd w:val="clear" w:color="auto" w:fill="FFFFFF"/>
        <w:spacing w:line="197" w:lineRule="atLeast"/>
        <w:jc w:val="both"/>
      </w:pPr>
      <w:r w:rsidRPr="00533A3E">
        <w:rPr>
          <w:color w:val="000000"/>
          <w:sz w:val="28"/>
          <w:szCs w:val="28"/>
          <w:lang w:val="uk-UA"/>
        </w:rPr>
        <w:t>покращення добробуту ВПО у Ковелі;</w:t>
      </w:r>
    </w:p>
    <w:p w:rsidR="00F01A41" w:rsidRPr="00533A3E" w:rsidRDefault="00F01A41">
      <w:pPr>
        <w:numPr>
          <w:ilvl w:val="0"/>
          <w:numId w:val="6"/>
        </w:numPr>
      </w:pPr>
      <w:r w:rsidRPr="00533A3E">
        <w:rPr>
          <w:sz w:val="28"/>
          <w:szCs w:val="28"/>
          <w:lang w:val="uk-UA"/>
        </w:rPr>
        <w:t xml:space="preserve">підвищення енергоефективності в житловому секторі; </w:t>
      </w:r>
    </w:p>
    <w:p w:rsidR="00F01A41" w:rsidRPr="00533A3E" w:rsidRDefault="00F01A41">
      <w:pPr>
        <w:numPr>
          <w:ilvl w:val="0"/>
          <w:numId w:val="6"/>
        </w:numPr>
      </w:pPr>
      <w:r w:rsidRPr="00533A3E">
        <w:rPr>
          <w:sz w:val="28"/>
          <w:szCs w:val="28"/>
          <w:lang w:val="uk-UA"/>
        </w:rPr>
        <w:t>підвищення рівня зайнятості.</w:t>
      </w: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numPr>
          <w:ilvl w:val="0"/>
          <w:numId w:val="7"/>
        </w:numPr>
        <w:jc w:val="center"/>
      </w:pPr>
      <w:r w:rsidRPr="00533A3E">
        <w:rPr>
          <w:sz w:val="28"/>
          <w:szCs w:val="28"/>
          <w:lang w:val="uk-UA"/>
        </w:rPr>
        <w:t>Шляхи і способи розв’язання проблеми, строк виконання Програми</w:t>
      </w:r>
    </w:p>
    <w:p w:rsidR="00F01A41" w:rsidRPr="00533A3E" w:rsidRDefault="00F01A41">
      <w:pPr>
        <w:ind w:left="900"/>
        <w:rPr>
          <w:sz w:val="28"/>
          <w:szCs w:val="28"/>
          <w:lang w:val="uk-UA"/>
        </w:rPr>
      </w:pPr>
    </w:p>
    <w:p w:rsidR="00F01A41" w:rsidRPr="00533A3E" w:rsidRDefault="00F01A41">
      <w:pPr>
        <w:ind w:firstLine="540"/>
        <w:jc w:val="both"/>
        <w:rPr>
          <w:lang w:val="uk-UA"/>
        </w:rPr>
      </w:pPr>
      <w:r w:rsidRPr="00533A3E">
        <w:rPr>
          <w:sz w:val="28"/>
          <w:szCs w:val="28"/>
          <w:lang w:val="uk-UA"/>
        </w:rPr>
        <w:t>Одним з ключових завдань соціального відновлення та стабілізації в Україні є створення якісно нового житла та життєвої інфраструктури з захисними, стійкими та інклюзивними рішеннями.</w:t>
      </w:r>
    </w:p>
    <w:p w:rsidR="006374B4" w:rsidRDefault="004730B5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Вирішення житлового питання </w:t>
      </w:r>
      <w:r w:rsidR="00F01A41" w:rsidRPr="00533A3E">
        <w:rPr>
          <w:sz w:val="28"/>
          <w:szCs w:val="28"/>
          <w:lang w:val="uk-UA"/>
        </w:rPr>
        <w:t>можна розглядати через призму трьох інструментів. Перший – це орендована (придбана) за власні кошти ВПО квартира чи будинок. Другий – фонди жи</w:t>
      </w:r>
      <w:r w:rsidR="00F03E05">
        <w:rPr>
          <w:sz w:val="28"/>
          <w:szCs w:val="28"/>
          <w:lang w:val="uk-UA"/>
        </w:rPr>
        <w:t>тла для тимчасового проживання.</w:t>
      </w:r>
      <w:r w:rsidR="00091A30">
        <w:rPr>
          <w:sz w:val="28"/>
          <w:szCs w:val="28"/>
          <w:lang w:val="uk-UA"/>
        </w:rPr>
        <w:t xml:space="preserve"> Третій – житловий фонд соціального</w:t>
      </w:r>
      <w:r w:rsidR="00F01A41" w:rsidRPr="00533A3E">
        <w:rPr>
          <w:sz w:val="28"/>
          <w:szCs w:val="28"/>
          <w:lang w:val="uk-UA"/>
        </w:rPr>
        <w:t xml:space="preserve"> призначення. Саме соціальне та </w:t>
      </w:r>
      <w:r w:rsidR="00091A30">
        <w:rPr>
          <w:sz w:val="28"/>
          <w:szCs w:val="28"/>
          <w:lang w:val="uk-UA"/>
        </w:rPr>
        <w:t xml:space="preserve">тимчасове </w:t>
      </w:r>
    </w:p>
    <w:p w:rsidR="00AB6E0C" w:rsidRDefault="00AB6E0C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</w:p>
    <w:p w:rsidR="00F01A41" w:rsidRPr="004730B5" w:rsidRDefault="00091A30" w:rsidP="004730B5">
      <w:pPr>
        <w:tabs>
          <w:tab w:val="left" w:pos="9639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житло, яке відповідає </w:t>
      </w:r>
      <w:r w:rsidR="00F01A41" w:rsidRPr="00533A3E">
        <w:rPr>
          <w:sz w:val="28"/>
          <w:szCs w:val="28"/>
          <w:lang w:val="uk-UA"/>
        </w:rPr>
        <w:t>всім санітарно-будівельним нормам це інструмент за допомогою, якого громада може вирішувати житлові проблеми ВПО. Якраз ці житлові фонди є доступними для більшості ВПО, які наразі перебувають в скрутному становищі і не мають можливостей для дороговартісної оренди в приватних орендодавців. Житловий фонд соціального призначення формується шляхом будівництва нового житла та реконструкції наявних будинків.</w:t>
      </w:r>
    </w:p>
    <w:p w:rsidR="00F01A41" w:rsidRPr="00533A3E" w:rsidRDefault="00F01A41">
      <w:pPr>
        <w:ind w:firstLine="540"/>
        <w:jc w:val="both"/>
      </w:pPr>
      <w:r w:rsidRPr="00533A3E">
        <w:rPr>
          <w:sz w:val="28"/>
          <w:szCs w:val="28"/>
          <w:lang w:val="uk-UA"/>
        </w:rPr>
        <w:t>Ковельська міська рада отримала право на реалізацію у місті гранту «Підтримка Європейського Союзу у забезпеченні житлом внутрішньо переміщених осіб у Ковелі» (далі – Проект). Цей Проект спрямований на будівництво житлового будинку для забезпечення ВПО житлом із задовільними умовами проживання та соціальною інфраструктурою.</w:t>
      </w:r>
    </w:p>
    <w:p w:rsidR="00F01A41" w:rsidRDefault="00F01A41">
      <w:pPr>
        <w:ind w:firstLine="540"/>
        <w:jc w:val="both"/>
        <w:rPr>
          <w:sz w:val="28"/>
          <w:szCs w:val="28"/>
          <w:lang w:val="uk-UA"/>
        </w:rPr>
      </w:pPr>
      <w:r w:rsidRPr="00533A3E">
        <w:rPr>
          <w:sz w:val="28"/>
          <w:szCs w:val="28"/>
          <w:lang w:val="uk-UA"/>
        </w:rPr>
        <w:t xml:space="preserve">Планується будівництво одного житлового будинку до чотирьох поверхів. Будівля буде розташована в житловому масиві, що перебуває у комунальній власності, з відповідною інфраструктурою (дороги, транспорт, дитячі садочки, школа, медичне обслуговування). Обрана земельна ділянка 0,523 га знаходиться по вул. Володимира Кияна, 49А. </w:t>
      </w:r>
    </w:p>
    <w:p w:rsidR="0089622C" w:rsidRPr="00533A3E" w:rsidRDefault="0089622C">
      <w:pPr>
        <w:ind w:firstLine="540"/>
        <w:jc w:val="both"/>
      </w:pPr>
    </w:p>
    <w:p w:rsidR="0089622C" w:rsidRPr="0089622C" w:rsidRDefault="0089622C" w:rsidP="006B6F38">
      <w:pPr>
        <w:ind w:left="900"/>
      </w:pPr>
    </w:p>
    <w:p w:rsidR="00F01A41" w:rsidRPr="00533A3E" w:rsidRDefault="006B6F38" w:rsidP="0089622C">
      <w:pPr>
        <w:ind w:left="540"/>
        <w:jc w:val="center"/>
      </w:pPr>
      <w:r w:rsidRPr="006B6F38">
        <w:rPr>
          <w:sz w:val="28"/>
          <w:szCs w:val="28"/>
          <w:lang w:val="uk-UA"/>
        </w:rPr>
        <w:t>5</w:t>
      </w:r>
      <w:r w:rsidR="0089622C" w:rsidRPr="0089622C">
        <w:rPr>
          <w:sz w:val="28"/>
          <w:szCs w:val="28"/>
          <w:lang w:val="uk-UA"/>
        </w:rPr>
        <w:t>.</w:t>
      </w:r>
      <w:r w:rsidR="0089622C">
        <w:rPr>
          <w:sz w:val="28"/>
          <w:szCs w:val="28"/>
          <w:lang w:val="uk-UA"/>
        </w:rPr>
        <w:t xml:space="preserve"> </w:t>
      </w:r>
      <w:r w:rsidR="00F01A41" w:rsidRPr="0089622C">
        <w:rPr>
          <w:sz w:val="28"/>
          <w:szCs w:val="28"/>
          <w:lang w:val="uk-UA"/>
        </w:rPr>
        <w:t>Напрями діяльності та заходи Програми</w:t>
      </w:r>
    </w:p>
    <w:p w:rsidR="00F01A41" w:rsidRPr="00533A3E" w:rsidRDefault="00F01A41">
      <w:pPr>
        <w:ind w:left="900"/>
        <w:rPr>
          <w:sz w:val="28"/>
          <w:szCs w:val="28"/>
          <w:lang w:val="uk-UA"/>
        </w:rPr>
      </w:pPr>
    </w:p>
    <w:p w:rsidR="00F01A41" w:rsidRPr="00533A3E" w:rsidRDefault="00F01A41">
      <w:pPr>
        <w:pStyle w:val="10"/>
        <w:ind w:left="142" w:firstLine="398"/>
        <w:jc w:val="both"/>
      </w:pPr>
      <w:r w:rsidRPr="00533A3E">
        <w:rPr>
          <w:sz w:val="28"/>
          <w:szCs w:val="28"/>
          <w:lang w:val="uk-UA"/>
        </w:rPr>
        <w:t xml:space="preserve">Для досягнення мети та завдань Проекту планується фінансування за такими заходами та напрямами: </w:t>
      </w:r>
    </w:p>
    <w:p w:rsidR="00F01A41" w:rsidRPr="00533A3E" w:rsidRDefault="00F01A41">
      <w:pPr>
        <w:pStyle w:val="10"/>
        <w:ind w:hanging="141"/>
        <w:jc w:val="both"/>
      </w:pPr>
      <w:r w:rsidRPr="00533A3E">
        <w:rPr>
          <w:color w:val="000000"/>
          <w:sz w:val="28"/>
          <w:szCs w:val="28"/>
          <w:lang w:val="uk-UA"/>
        </w:rPr>
        <w:t>1. Загальне управління проектом:</w:t>
      </w:r>
    </w:p>
    <w:p w:rsidR="00F01A41" w:rsidRPr="00533A3E" w:rsidRDefault="0089622C" w:rsidP="0089622C">
      <w:pPr>
        <w:pStyle w:val="10"/>
        <w:ind w:left="0"/>
        <w:jc w:val="both"/>
      </w:pPr>
      <w:r>
        <w:rPr>
          <w:color w:val="000000"/>
          <w:sz w:val="28"/>
          <w:szCs w:val="28"/>
          <w:lang w:val="uk-UA"/>
        </w:rPr>
        <w:t xml:space="preserve">      -  </w:t>
      </w:r>
      <w:r w:rsidR="00F01A41" w:rsidRPr="00533A3E">
        <w:rPr>
          <w:color w:val="000000"/>
          <w:sz w:val="28"/>
          <w:szCs w:val="28"/>
          <w:lang w:val="uk-UA"/>
        </w:rPr>
        <w:t>управління та координація виконання;</w:t>
      </w:r>
    </w:p>
    <w:p w:rsidR="00F01A41" w:rsidRPr="00533A3E" w:rsidRDefault="0089622C">
      <w:pPr>
        <w:pStyle w:val="10"/>
        <w:numPr>
          <w:ilvl w:val="0"/>
          <w:numId w:val="5"/>
        </w:numPr>
        <w:ind w:hanging="578"/>
        <w:jc w:val="both"/>
      </w:pPr>
      <w:r>
        <w:rPr>
          <w:color w:val="000000"/>
          <w:sz w:val="28"/>
          <w:szCs w:val="28"/>
          <w:lang w:val="uk-UA"/>
        </w:rPr>
        <w:t xml:space="preserve"> </w:t>
      </w:r>
      <w:r w:rsidR="00F01A41" w:rsidRPr="00533A3E">
        <w:rPr>
          <w:color w:val="000000"/>
          <w:sz w:val="28"/>
          <w:szCs w:val="28"/>
          <w:lang w:val="uk-UA"/>
        </w:rPr>
        <w:t>підготовка та подання</w:t>
      </w:r>
      <w:r w:rsidR="00F01A41" w:rsidRPr="00533A3E">
        <w:rPr>
          <w:sz w:val="28"/>
          <w:szCs w:val="28"/>
          <w:lang w:val="uk-UA"/>
        </w:rPr>
        <w:t xml:space="preserve"> проміжного звіту.</w:t>
      </w:r>
    </w:p>
    <w:p w:rsidR="00F01A41" w:rsidRPr="00533A3E" w:rsidRDefault="00F01A41">
      <w:pPr>
        <w:pStyle w:val="10"/>
        <w:ind w:left="360" w:firstLine="207"/>
        <w:jc w:val="both"/>
      </w:pPr>
      <w:r w:rsidRPr="00533A3E">
        <w:rPr>
          <w:color w:val="000000"/>
          <w:sz w:val="28"/>
          <w:szCs w:val="28"/>
          <w:lang w:val="uk-UA"/>
        </w:rPr>
        <w:t>2. Технічна реалізація заходу:</w:t>
      </w:r>
    </w:p>
    <w:p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здійснення нагляду на об’єкті;</w:t>
      </w:r>
    </w:p>
    <w:p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комплекс заходів щодо будівельних робіт;</w:t>
      </w:r>
    </w:p>
    <w:p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 xml:space="preserve">підключення об’єкту до інженерних мереж; </w:t>
      </w:r>
    </w:p>
    <w:p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введення об’єкта в експлуатацію;</w:t>
      </w:r>
    </w:p>
    <w:p w:rsidR="00F01A41" w:rsidRPr="00533A3E" w:rsidRDefault="00F01A41">
      <w:pPr>
        <w:pStyle w:val="10"/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фінальне енергетичне обстеження.</w:t>
      </w:r>
    </w:p>
    <w:p w:rsidR="00F01A41" w:rsidRPr="00533A3E" w:rsidRDefault="00F01A41">
      <w:pPr>
        <w:pStyle w:val="10"/>
        <w:ind w:left="540"/>
        <w:jc w:val="both"/>
      </w:pPr>
      <w:r w:rsidRPr="00533A3E">
        <w:rPr>
          <w:sz w:val="28"/>
          <w:szCs w:val="28"/>
          <w:lang w:val="uk-UA"/>
        </w:rPr>
        <w:t>3. Заходи з комунікації та візуалізації:</w:t>
      </w:r>
    </w:p>
    <w:p w:rsidR="00F01A41" w:rsidRPr="00533A3E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організація та проведення конференцій;</w:t>
      </w:r>
    </w:p>
    <w:p w:rsidR="00F01A41" w:rsidRPr="00533A3E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реалізація заходів відповідно до комунікаційного плану;</w:t>
      </w:r>
    </w:p>
    <w:p w:rsidR="00F01A41" w:rsidRPr="0089622C" w:rsidRDefault="00F01A41">
      <w:pPr>
        <w:pStyle w:val="10"/>
        <w:numPr>
          <w:ilvl w:val="0"/>
          <w:numId w:val="4"/>
        </w:numPr>
        <w:ind w:hanging="578"/>
        <w:jc w:val="both"/>
      </w:pPr>
      <w:r w:rsidRPr="00533A3E">
        <w:rPr>
          <w:sz w:val="28"/>
          <w:szCs w:val="28"/>
          <w:lang w:val="uk-UA"/>
        </w:rPr>
        <w:t>документування та поширення інформації про хід виконання проекту.</w:t>
      </w:r>
    </w:p>
    <w:p w:rsidR="0089622C" w:rsidRPr="00533A3E" w:rsidRDefault="0089622C" w:rsidP="0089622C">
      <w:pPr>
        <w:pStyle w:val="10"/>
        <w:ind w:left="426"/>
        <w:jc w:val="both"/>
      </w:pPr>
    </w:p>
    <w:p w:rsidR="00F03E05" w:rsidRDefault="00F01A41" w:rsidP="00F03E05">
      <w:pPr>
        <w:pStyle w:val="10"/>
        <w:ind w:left="0"/>
        <w:jc w:val="both"/>
        <w:rPr>
          <w:sz w:val="28"/>
          <w:szCs w:val="28"/>
          <w:lang w:val="uk-UA"/>
        </w:rPr>
      </w:pPr>
      <w:r w:rsidRPr="00533A3E">
        <w:rPr>
          <w:sz w:val="28"/>
          <w:szCs w:val="28"/>
          <w:lang w:val="uk-UA"/>
        </w:rPr>
        <w:t xml:space="preserve">Опис заходів Програми за джерелами фінансування сформовано у </w:t>
      </w:r>
      <w:r w:rsidRPr="00533A3E">
        <w:rPr>
          <w:sz w:val="28"/>
          <w:szCs w:val="28"/>
        </w:rPr>
        <w:t>додатку 1.</w:t>
      </w:r>
    </w:p>
    <w:p w:rsidR="00F03E05" w:rsidRPr="00F03E05" w:rsidRDefault="00F03E05" w:rsidP="00F03E05">
      <w:pPr>
        <w:pStyle w:val="10"/>
        <w:ind w:left="0"/>
        <w:jc w:val="both"/>
        <w:rPr>
          <w:sz w:val="28"/>
          <w:szCs w:val="28"/>
          <w:lang w:val="uk-UA"/>
        </w:rPr>
      </w:pPr>
    </w:p>
    <w:p w:rsidR="0072284B" w:rsidRPr="0072284B" w:rsidRDefault="0072284B" w:rsidP="0072284B">
      <w:pPr>
        <w:ind w:left="2484"/>
      </w:pPr>
    </w:p>
    <w:p w:rsidR="0089622C" w:rsidRDefault="0089622C" w:rsidP="0072284B">
      <w:pPr>
        <w:ind w:left="1416" w:firstLine="708"/>
        <w:rPr>
          <w:sz w:val="28"/>
          <w:szCs w:val="28"/>
          <w:lang w:val="uk-UA"/>
        </w:rPr>
      </w:pPr>
    </w:p>
    <w:p w:rsidR="0089622C" w:rsidRDefault="0089622C" w:rsidP="0072284B">
      <w:pPr>
        <w:ind w:left="1416" w:firstLine="708"/>
        <w:rPr>
          <w:sz w:val="28"/>
          <w:szCs w:val="28"/>
          <w:lang w:val="uk-UA"/>
        </w:rPr>
      </w:pPr>
    </w:p>
    <w:p w:rsidR="00F01A41" w:rsidRPr="00533A3E" w:rsidRDefault="0072284B" w:rsidP="0072284B">
      <w:pPr>
        <w:ind w:left="1416" w:firstLine="708"/>
      </w:pPr>
      <w:r>
        <w:rPr>
          <w:sz w:val="28"/>
          <w:szCs w:val="28"/>
          <w:lang w:val="uk-UA"/>
        </w:rPr>
        <w:t xml:space="preserve">6. </w:t>
      </w:r>
      <w:r w:rsidR="00F01A41" w:rsidRPr="00533A3E">
        <w:rPr>
          <w:sz w:val="28"/>
          <w:szCs w:val="28"/>
          <w:lang w:val="uk-UA"/>
        </w:rPr>
        <w:t>Очікувані результати та ефективність Програми</w:t>
      </w:r>
    </w:p>
    <w:p w:rsidR="00F01A41" w:rsidRPr="00533A3E" w:rsidRDefault="00F01A41">
      <w:pPr>
        <w:jc w:val="center"/>
        <w:rPr>
          <w:sz w:val="28"/>
          <w:szCs w:val="28"/>
          <w:lang w:val="uk-UA"/>
        </w:rPr>
      </w:pPr>
    </w:p>
    <w:p w:rsidR="00F01A41" w:rsidRPr="00AB6E0C" w:rsidRDefault="00F01A41">
      <w:pPr>
        <w:ind w:firstLine="540"/>
        <w:jc w:val="both"/>
        <w:rPr>
          <w:lang w:val="uk-UA"/>
        </w:rPr>
      </w:pPr>
      <w:r w:rsidRPr="00533A3E">
        <w:rPr>
          <w:sz w:val="28"/>
          <w:szCs w:val="28"/>
          <w:lang w:val="uk-UA"/>
        </w:rPr>
        <w:t>Реалізація Програми щодо гранту «Підтримка Європейського Союзу у забезпеченні житлом внутрішньо переміщених осіб у Ковелі»  має на м</w:t>
      </w:r>
      <w:r w:rsidR="00AB6E0C">
        <w:rPr>
          <w:sz w:val="28"/>
          <w:szCs w:val="28"/>
          <w:lang w:val="uk-UA"/>
        </w:rPr>
        <w:t>еті отримання протягом 2025 року</w:t>
      </w:r>
      <w:r w:rsidRPr="00533A3E">
        <w:rPr>
          <w:sz w:val="28"/>
          <w:szCs w:val="28"/>
          <w:lang w:val="uk-UA"/>
        </w:rPr>
        <w:t xml:space="preserve"> позитивних результатів:</w:t>
      </w:r>
    </w:p>
    <w:p w:rsidR="0089622C" w:rsidRPr="0089622C" w:rsidRDefault="0089622C" w:rsidP="0089622C">
      <w:pPr>
        <w:jc w:val="both"/>
      </w:pP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будівництва одного багатоповерхового житлового будинку для ВПО;</w:t>
      </w: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розширення доступу ВПО до соціальних житлових послуг у м.</w:t>
      </w:r>
      <w:r w:rsidR="00395F32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Ковелі;</w:t>
      </w: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можливість проживання ВПО у будинку до 210 осіб;</w:t>
      </w: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покращення добробуту ВПО у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Ковелі;</w:t>
      </w: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підвищення енергоефективності в житловому секторі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Ковель;</w:t>
      </w:r>
    </w:p>
    <w:p w:rsidR="00F01A41" w:rsidRPr="00533A3E" w:rsidRDefault="00F01A41">
      <w:pPr>
        <w:numPr>
          <w:ilvl w:val="0"/>
          <w:numId w:val="6"/>
        </w:numPr>
        <w:jc w:val="both"/>
      </w:pPr>
      <w:r w:rsidRPr="00533A3E">
        <w:rPr>
          <w:sz w:val="28"/>
          <w:szCs w:val="28"/>
          <w:lang w:val="uk-UA"/>
        </w:rPr>
        <w:t>збільшення зайнятості в м.</w:t>
      </w:r>
      <w:r w:rsidR="006A51FA">
        <w:rPr>
          <w:sz w:val="28"/>
          <w:szCs w:val="28"/>
          <w:lang w:val="uk-UA"/>
        </w:rPr>
        <w:t xml:space="preserve"> </w:t>
      </w:r>
      <w:r w:rsidRPr="00533A3E">
        <w:rPr>
          <w:sz w:val="28"/>
          <w:szCs w:val="28"/>
          <w:lang w:val="uk-UA"/>
        </w:rPr>
        <w:t>Ковелі.</w:t>
      </w:r>
    </w:p>
    <w:p w:rsidR="00F01A41" w:rsidRPr="00533A3E" w:rsidRDefault="00F01A41">
      <w:pPr>
        <w:ind w:firstLine="540"/>
        <w:jc w:val="both"/>
        <w:rPr>
          <w:sz w:val="28"/>
          <w:szCs w:val="28"/>
          <w:lang w:val="uk-UA"/>
        </w:rPr>
      </w:pPr>
    </w:p>
    <w:p w:rsidR="00F01A41" w:rsidRPr="00533A3E" w:rsidRDefault="00F01A41">
      <w:pPr>
        <w:keepNext/>
        <w:shd w:val="clear" w:color="auto" w:fill="FFFFFF"/>
        <w:spacing w:line="197" w:lineRule="atLeast"/>
      </w:pPr>
      <w:r w:rsidRPr="00533A3E">
        <w:rPr>
          <w:color w:val="000000"/>
          <w:sz w:val="28"/>
          <w:szCs w:val="28"/>
          <w:lang w:val="uk-UA"/>
        </w:rPr>
        <w:t xml:space="preserve">                              7. Орієнтовний фінансовий план Програми</w:t>
      </w:r>
    </w:p>
    <w:p w:rsidR="00F01A41" w:rsidRPr="00533A3E" w:rsidRDefault="00F01A41">
      <w:pPr>
        <w:shd w:val="clear" w:color="auto" w:fill="FFFFFF"/>
        <w:spacing w:line="197" w:lineRule="atLeast"/>
        <w:ind w:firstLine="567"/>
      </w:pPr>
      <w:r w:rsidRPr="00533A3E">
        <w:rPr>
          <w:color w:val="333333"/>
          <w:sz w:val="28"/>
          <w:szCs w:val="28"/>
          <w:lang w:val="uk-UA"/>
        </w:rPr>
        <w:t> </w:t>
      </w:r>
    </w:p>
    <w:p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Фінансове забезпечення виконання Програми передбачає два джерела покриття видатків:</w:t>
      </w:r>
    </w:p>
    <w:p w:rsidR="00F01A41" w:rsidRPr="00533A3E" w:rsidRDefault="00F01A41" w:rsidP="00AB6E0C">
      <w:pPr>
        <w:shd w:val="clear" w:color="auto" w:fill="FFFFFF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 xml:space="preserve">кошти Європейського Союзу, що надходять в обсязі, на умовах </w:t>
      </w:r>
      <w:r w:rsidRPr="00533A3E">
        <w:rPr>
          <w:color w:val="000000"/>
          <w:sz w:val="28"/>
          <w:szCs w:val="28"/>
          <w:lang w:val="uk-UA"/>
        </w:rPr>
        <w:br/>
        <w:t xml:space="preserve">і в порядку, встановлених Грантовим контрактом (договором) від 20 березня 2023 року </w:t>
      </w:r>
      <w:r w:rsidRPr="00533A3E">
        <w:rPr>
          <w:rFonts w:eastAsia="Calibri"/>
          <w:color w:val="000000"/>
          <w:sz w:val="28"/>
          <w:szCs w:val="28"/>
          <w:lang w:val="uk-UA" w:eastAsia="en-US"/>
        </w:rPr>
        <w:t xml:space="preserve">№ 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NDICI</w:t>
      </w:r>
      <w:r w:rsidRPr="00533A3E">
        <w:rPr>
          <w:rFonts w:eastAsia="Calibri"/>
          <w:color w:val="000000"/>
          <w:sz w:val="28"/>
          <w:szCs w:val="28"/>
          <w:lang w:eastAsia="en-US"/>
        </w:rPr>
        <w:t>-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GEO</w:t>
      </w:r>
      <w:r w:rsidRPr="00533A3E">
        <w:rPr>
          <w:rFonts w:eastAsia="Calibri"/>
          <w:color w:val="000000"/>
          <w:sz w:val="28"/>
          <w:szCs w:val="28"/>
          <w:lang w:eastAsia="en-US"/>
        </w:rPr>
        <w:t>-</w:t>
      </w:r>
      <w:r w:rsidRPr="00533A3E">
        <w:rPr>
          <w:rFonts w:eastAsia="Calibri"/>
          <w:color w:val="000000"/>
          <w:sz w:val="28"/>
          <w:szCs w:val="28"/>
          <w:lang w:val="en-US" w:eastAsia="en-US"/>
        </w:rPr>
        <w:t>NEAR</w:t>
      </w:r>
      <w:r w:rsidRPr="00533A3E">
        <w:rPr>
          <w:rFonts w:eastAsia="Calibri"/>
          <w:color w:val="000000"/>
          <w:sz w:val="28"/>
          <w:szCs w:val="28"/>
          <w:lang w:eastAsia="en-US"/>
        </w:rPr>
        <w:t>/2023/442-187</w:t>
      </w:r>
      <w:r w:rsidRPr="00533A3E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CD64C9">
        <w:rPr>
          <w:color w:val="000000"/>
          <w:sz w:val="28"/>
          <w:szCs w:val="28"/>
          <w:lang w:val="uk-UA"/>
        </w:rPr>
        <w:t xml:space="preserve"> в сумі </w:t>
      </w:r>
      <w:r w:rsidR="00AB6E0C">
        <w:rPr>
          <w:sz w:val="28"/>
          <w:szCs w:val="28"/>
          <w:lang w:val="uk-UA"/>
        </w:rPr>
        <w:t>80 670 854 грн  на 2025 рік</w:t>
      </w:r>
      <w:r w:rsidRPr="00533A3E">
        <w:rPr>
          <w:color w:val="000000"/>
          <w:sz w:val="28"/>
          <w:szCs w:val="28"/>
          <w:lang w:val="uk-UA"/>
        </w:rPr>
        <w:t>;</w:t>
      </w:r>
    </w:p>
    <w:p w:rsidR="00F01A41" w:rsidRPr="00533A3E" w:rsidRDefault="004C1397" w:rsidP="00AB6E0C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  <w:lang w:val="uk-UA"/>
        </w:rPr>
        <w:t xml:space="preserve">кошти </w:t>
      </w:r>
      <w:r w:rsidR="00F01A41" w:rsidRPr="00533A3E">
        <w:rPr>
          <w:color w:val="000000"/>
          <w:sz w:val="28"/>
          <w:szCs w:val="28"/>
          <w:lang w:val="uk-UA"/>
        </w:rPr>
        <w:t xml:space="preserve"> бюджету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</w:t>
      </w:r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 </w:t>
      </w:r>
      <w:r w:rsidR="00F01A41" w:rsidRPr="00533A3E">
        <w:rPr>
          <w:color w:val="000000"/>
          <w:sz w:val="28"/>
          <w:szCs w:val="28"/>
          <w:lang w:val="uk-UA"/>
        </w:rPr>
        <w:t xml:space="preserve"> в сумі</w:t>
      </w:r>
      <w:r w:rsidR="00AB6E0C">
        <w:rPr>
          <w:color w:val="000000"/>
          <w:sz w:val="28"/>
          <w:szCs w:val="28"/>
          <w:lang w:val="uk-UA"/>
        </w:rPr>
        <w:t xml:space="preserve"> </w:t>
      </w:r>
      <w:r w:rsidR="00AB6E0C">
        <w:rPr>
          <w:sz w:val="28"/>
          <w:szCs w:val="28"/>
          <w:lang w:val="uk-UA"/>
        </w:rPr>
        <w:t xml:space="preserve">26 620 000 </w:t>
      </w:r>
      <w:r w:rsidR="00F01A41" w:rsidRPr="00533A3E">
        <w:rPr>
          <w:color w:val="000000"/>
          <w:sz w:val="28"/>
          <w:szCs w:val="28"/>
          <w:lang w:val="uk-UA"/>
        </w:rPr>
        <w:t xml:space="preserve"> </w:t>
      </w:r>
      <w:r w:rsidR="00CD64C9">
        <w:rPr>
          <w:color w:val="000000"/>
          <w:sz w:val="28"/>
          <w:szCs w:val="28"/>
          <w:lang w:val="uk-UA"/>
        </w:rPr>
        <w:t>грн</w:t>
      </w:r>
      <w:r w:rsidR="00AB6E0C">
        <w:rPr>
          <w:color w:val="000000"/>
          <w:sz w:val="28"/>
          <w:szCs w:val="28"/>
          <w:lang w:val="uk-UA"/>
        </w:rPr>
        <w:t xml:space="preserve"> </w:t>
      </w:r>
      <w:r w:rsidR="00AB6E0C">
        <w:rPr>
          <w:sz w:val="28"/>
          <w:szCs w:val="28"/>
          <w:lang w:val="uk-UA"/>
        </w:rPr>
        <w:t>на 2025 рік</w:t>
      </w:r>
      <w:r w:rsidR="00F01A41" w:rsidRPr="00533A3E">
        <w:rPr>
          <w:color w:val="000000"/>
          <w:sz w:val="28"/>
          <w:szCs w:val="28"/>
          <w:lang w:val="uk-UA"/>
        </w:rPr>
        <w:t xml:space="preserve"> для співфінансування Програми.</w:t>
      </w:r>
    </w:p>
    <w:p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Планується, що підключення об’єкту до місцевих інженерних мереж (водопостачання, каналізація, електропостачання, теплопостачання, пожежний гідрант), а також будівництво бомбосховища та благоустрій території навколо будівлі буде профінансо</w:t>
      </w:r>
      <w:r w:rsidR="00C403B0">
        <w:rPr>
          <w:color w:val="000000"/>
          <w:sz w:val="28"/>
          <w:szCs w:val="28"/>
          <w:lang w:val="uk-UA"/>
        </w:rPr>
        <w:t xml:space="preserve">вано за рахунок коштів </w:t>
      </w:r>
      <w:r w:rsidRPr="00533A3E">
        <w:rPr>
          <w:color w:val="000000"/>
          <w:sz w:val="28"/>
          <w:szCs w:val="28"/>
          <w:lang w:val="uk-UA"/>
        </w:rPr>
        <w:t xml:space="preserve"> бюджету</w:t>
      </w:r>
      <w:r w:rsidR="00C403B0">
        <w:rPr>
          <w:color w:val="000000"/>
          <w:sz w:val="28"/>
          <w:szCs w:val="28"/>
          <w:lang w:val="uk-UA"/>
        </w:rPr>
        <w:t xml:space="preserve"> </w:t>
      </w:r>
      <w:r w:rsidR="00C403B0">
        <w:rPr>
          <w:sz w:val="28"/>
          <w:szCs w:val="28"/>
        </w:rPr>
        <w:t>місько</w:t>
      </w:r>
      <w:r w:rsidR="00C403B0">
        <w:rPr>
          <w:sz w:val="28"/>
          <w:szCs w:val="28"/>
          <w:lang w:val="uk-UA"/>
        </w:rPr>
        <w:t>ї</w:t>
      </w:r>
      <w:r w:rsidR="00C403B0">
        <w:rPr>
          <w:sz w:val="28"/>
          <w:szCs w:val="28"/>
        </w:rPr>
        <w:t xml:space="preserve"> </w:t>
      </w:r>
      <w:r w:rsidR="00C403B0">
        <w:rPr>
          <w:sz w:val="28"/>
          <w:szCs w:val="28"/>
          <w:lang w:val="uk-UA"/>
        </w:rPr>
        <w:t>територіальної громади</w:t>
      </w:r>
      <w:r w:rsidRPr="00533A3E">
        <w:rPr>
          <w:color w:val="000000"/>
          <w:sz w:val="28"/>
          <w:szCs w:val="28"/>
          <w:lang w:val="uk-UA"/>
        </w:rPr>
        <w:t>.</w:t>
      </w:r>
    </w:p>
    <w:p w:rsidR="00F01A41" w:rsidRPr="00533A3E" w:rsidRDefault="00F01A41">
      <w:pPr>
        <w:shd w:val="clear" w:color="auto" w:fill="FFFFFF"/>
        <w:spacing w:line="197" w:lineRule="atLeast"/>
        <w:ind w:firstLine="567"/>
      </w:pPr>
      <w:r w:rsidRPr="00533A3E">
        <w:rPr>
          <w:color w:val="000000"/>
          <w:sz w:val="28"/>
          <w:szCs w:val="28"/>
          <w:lang w:val="uk-UA"/>
        </w:rPr>
        <w:t>Порядок проходження коштів:</w:t>
      </w:r>
    </w:p>
    <w:p w:rsidR="00F01A41" w:rsidRPr="00533A3E" w:rsidRDefault="00F01A41">
      <w:pPr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- кошти, отримані за умовами грантового контракту (договору), зараховуються до доходів бюджету міста Ковеля та використовуються в   порядку, встановленому бюджетним законодавством, відповідно до рішень про  бюджет та Грантового контракту (договору);</w:t>
      </w:r>
    </w:p>
    <w:p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- головним розпорядником коштів, які надходять від грантодавця – Європейського Союзу через Апліканта Проекту - фінансове управління виконавчого комітету Ковельської міської ради (зараховує ці кошти на валютний рахунок в установі банку) є управління капітального будівництва та житлово – комунального господарства виконавчого комітету Ковельської міської ради;</w:t>
      </w:r>
    </w:p>
    <w:p w:rsidR="008731CB" w:rsidRDefault="00F01A41">
      <w:pPr>
        <w:shd w:val="clear" w:color="auto" w:fill="FFFFFF"/>
        <w:spacing w:line="197" w:lineRule="atLeast"/>
        <w:ind w:firstLine="567"/>
        <w:jc w:val="both"/>
        <w:rPr>
          <w:color w:val="000000"/>
          <w:sz w:val="28"/>
          <w:szCs w:val="28"/>
          <w:lang w:val="uk-UA"/>
        </w:rPr>
      </w:pPr>
      <w:r w:rsidRPr="00533A3E">
        <w:rPr>
          <w:color w:val="000000"/>
          <w:sz w:val="28"/>
          <w:szCs w:val="28"/>
          <w:lang w:val="uk-UA"/>
        </w:rPr>
        <w:t xml:space="preserve">- управління капітального будівництва та житлово – комунального господарства виконавчого комітету Ковельської міської ради після укладання відповідних договорів (актів) для оплати товарів, робіт і послуг  формує заявку на фінансування та передає її до фінансового управління виконавчого комітету </w:t>
      </w:r>
    </w:p>
    <w:p w:rsidR="00F01A41" w:rsidRPr="00533A3E" w:rsidRDefault="00F01A41">
      <w:pPr>
        <w:shd w:val="clear" w:color="auto" w:fill="FFFFFF"/>
        <w:spacing w:line="197" w:lineRule="atLeast"/>
        <w:ind w:firstLine="567"/>
        <w:jc w:val="both"/>
      </w:pPr>
      <w:r w:rsidRPr="00533A3E">
        <w:rPr>
          <w:color w:val="000000"/>
          <w:sz w:val="28"/>
          <w:szCs w:val="28"/>
          <w:lang w:val="uk-UA"/>
        </w:rPr>
        <w:t>Ковельської міської ради, яке у свою чергу конвертує необхідну суму з євро в гривні та перераховує ці кошти через орган Державного казначейства на рахунок визначеного бенефіціара (головного розпорядника коштів).</w:t>
      </w:r>
    </w:p>
    <w:p w:rsidR="00744E8C" w:rsidRDefault="00744E8C">
      <w:pPr>
        <w:pStyle w:val="10"/>
        <w:rPr>
          <w:sz w:val="28"/>
          <w:szCs w:val="28"/>
          <w:lang w:val="uk-UA"/>
        </w:rPr>
      </w:pPr>
    </w:p>
    <w:p w:rsidR="00D52177" w:rsidRDefault="00D52177" w:rsidP="00744E8C">
      <w:pPr>
        <w:jc w:val="center"/>
        <w:rPr>
          <w:sz w:val="28"/>
          <w:szCs w:val="28"/>
          <w:lang w:val="uk-UA"/>
        </w:rPr>
      </w:pPr>
    </w:p>
    <w:p w:rsidR="0089622C" w:rsidRDefault="0089622C" w:rsidP="00744E8C">
      <w:pPr>
        <w:jc w:val="center"/>
        <w:rPr>
          <w:sz w:val="28"/>
          <w:szCs w:val="28"/>
          <w:lang w:val="uk-UA"/>
        </w:rPr>
      </w:pPr>
    </w:p>
    <w:p w:rsidR="0089622C" w:rsidRDefault="0089622C" w:rsidP="00744E8C">
      <w:pPr>
        <w:jc w:val="center"/>
        <w:rPr>
          <w:sz w:val="28"/>
          <w:szCs w:val="28"/>
          <w:lang w:val="uk-UA"/>
        </w:rPr>
      </w:pPr>
    </w:p>
    <w:p w:rsidR="0089622C" w:rsidRDefault="0089622C" w:rsidP="00744E8C">
      <w:pPr>
        <w:jc w:val="center"/>
        <w:rPr>
          <w:sz w:val="28"/>
          <w:szCs w:val="28"/>
          <w:lang w:val="uk-UA"/>
        </w:rPr>
      </w:pPr>
    </w:p>
    <w:p w:rsidR="0089622C" w:rsidRDefault="0089622C" w:rsidP="00744E8C">
      <w:pPr>
        <w:jc w:val="center"/>
        <w:rPr>
          <w:sz w:val="28"/>
          <w:szCs w:val="28"/>
          <w:lang w:val="uk-UA"/>
        </w:rPr>
      </w:pPr>
    </w:p>
    <w:p w:rsidR="00F01A41" w:rsidRPr="00533A3E" w:rsidRDefault="00F01A41" w:rsidP="00744E8C">
      <w:pPr>
        <w:jc w:val="center"/>
      </w:pPr>
      <w:r w:rsidRPr="00533A3E">
        <w:rPr>
          <w:sz w:val="28"/>
          <w:szCs w:val="28"/>
          <w:lang w:val="uk-UA"/>
        </w:rPr>
        <w:t>8. Координація та контроль за ходом виконання Програми</w:t>
      </w:r>
    </w:p>
    <w:p w:rsidR="00F01A41" w:rsidRPr="00533A3E" w:rsidRDefault="00F01A41" w:rsidP="00744E8C">
      <w:pPr>
        <w:jc w:val="center"/>
        <w:rPr>
          <w:sz w:val="28"/>
          <w:szCs w:val="28"/>
          <w:lang w:val="uk-UA"/>
        </w:rPr>
      </w:pPr>
    </w:p>
    <w:p w:rsidR="00F01A41" w:rsidRPr="00533A3E" w:rsidRDefault="00F01A41">
      <w:pPr>
        <w:pStyle w:val="10"/>
        <w:ind w:left="0" w:firstLine="708"/>
        <w:jc w:val="both"/>
      </w:pPr>
      <w:r w:rsidRPr="00533A3E">
        <w:rPr>
          <w:sz w:val="28"/>
          <w:szCs w:val="28"/>
          <w:lang w:val="uk-UA"/>
        </w:rPr>
        <w:t xml:space="preserve">Координація і контроль за ходом виконання Програми здійснюється постійними депутатськими комісіями Ковельської міської ради з </w:t>
      </w:r>
      <w:r w:rsidRPr="00533A3E">
        <w:rPr>
          <w:rStyle w:val="a6"/>
          <w:i w:val="0"/>
          <w:sz w:val="28"/>
          <w:szCs w:val="28"/>
        </w:rPr>
        <w:t>питань житлово – комунального господарства, екології та благоустрою міського комунального майна, промисловості, будівництва, транспорту, зв’язку, торговельного та побутового обслуговування населення та з питань планування, бюджету і фінансів, заступником міського голови.</w:t>
      </w:r>
    </w:p>
    <w:p w:rsidR="00F01A41" w:rsidRPr="00533A3E" w:rsidRDefault="00F01A41">
      <w:pPr>
        <w:ind w:firstLine="708"/>
        <w:jc w:val="both"/>
      </w:pPr>
      <w:r w:rsidRPr="00533A3E">
        <w:rPr>
          <w:sz w:val="28"/>
          <w:szCs w:val="28"/>
          <w:lang w:val="uk-UA"/>
        </w:rPr>
        <w:t>Контроль за виконанням, визначення порядку інформування та звітування про виконану роботу здійснює головний розпорядник коштів управління капітального будівництва та житлово – комунального господарства виконавчого комітету Ковельської міської ради.</w:t>
      </w:r>
    </w:p>
    <w:p w:rsidR="00F01A41" w:rsidRPr="00533A3E" w:rsidRDefault="00F01A41">
      <w:pPr>
        <w:ind w:firstLine="708"/>
        <w:jc w:val="both"/>
      </w:pPr>
      <w:r w:rsidRPr="00533A3E">
        <w:rPr>
          <w:sz w:val="28"/>
          <w:szCs w:val="28"/>
          <w:lang w:val="uk-UA"/>
        </w:rPr>
        <w:t>У разі необхідності, зміни та доповнення до Програми вносяться з подання управління капітального будівництва та житлово – комунального господарства виконавчого комітету Ковельської міської ради.</w:t>
      </w:r>
    </w:p>
    <w:p w:rsidR="00F01A41" w:rsidRPr="00533A3E" w:rsidRDefault="00F01A41">
      <w:pPr>
        <w:jc w:val="both"/>
        <w:rPr>
          <w:sz w:val="28"/>
          <w:szCs w:val="28"/>
          <w:lang w:val="uk-UA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BA4041" w:rsidRDefault="00BA4041" w:rsidP="00BA4041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Начальник управління</w:t>
      </w:r>
    </w:p>
    <w:p w:rsidR="00BA4041" w:rsidRDefault="00BA4041" w:rsidP="00BA4041">
      <w:pPr>
        <w:snapToGrid w:val="0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капітального будівництва та</w:t>
      </w:r>
    </w:p>
    <w:p w:rsidR="00BA4041" w:rsidRDefault="00BA4041" w:rsidP="00BA4041">
      <w:pPr>
        <w:snapToGrid w:val="0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житло</w:t>
      </w:r>
      <w:r w:rsidR="00E111C1">
        <w:rPr>
          <w:spacing w:val="8"/>
          <w:sz w:val="28"/>
          <w:szCs w:val="28"/>
        </w:rPr>
        <w:t xml:space="preserve">во-комунального господарства </w:t>
      </w:r>
      <w:r w:rsidR="00E111C1"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  <w:lang w:val="uk-UA"/>
        </w:rPr>
        <w:t xml:space="preserve"> </w:t>
      </w:r>
      <w:r w:rsidR="0010373F">
        <w:rPr>
          <w:spacing w:val="8"/>
          <w:sz w:val="28"/>
          <w:szCs w:val="28"/>
          <w:lang w:val="uk-UA"/>
        </w:rPr>
        <w:t xml:space="preserve">  </w:t>
      </w:r>
      <w:r w:rsidR="00E111C1">
        <w:rPr>
          <w:spacing w:val="8"/>
          <w:sz w:val="28"/>
          <w:szCs w:val="28"/>
          <w:lang w:val="uk-UA"/>
        </w:rPr>
        <w:t xml:space="preserve">    </w:t>
      </w:r>
      <w:r w:rsidR="00566B46">
        <w:rPr>
          <w:spacing w:val="8"/>
          <w:sz w:val="28"/>
          <w:szCs w:val="28"/>
          <w:lang w:val="uk-UA"/>
        </w:rPr>
        <w:t xml:space="preserve"> </w:t>
      </w:r>
      <w:r w:rsidR="00E111C1">
        <w:rPr>
          <w:spacing w:val="8"/>
          <w:sz w:val="28"/>
          <w:szCs w:val="28"/>
          <w:lang w:val="uk-UA"/>
        </w:rPr>
        <w:t xml:space="preserve">   </w:t>
      </w:r>
      <w:r>
        <w:rPr>
          <w:spacing w:val="8"/>
          <w:sz w:val="28"/>
          <w:szCs w:val="28"/>
        </w:rPr>
        <w:tab/>
      </w:r>
      <w:r w:rsidR="00E111C1">
        <w:rPr>
          <w:spacing w:val="8"/>
          <w:sz w:val="28"/>
          <w:szCs w:val="28"/>
          <w:lang w:val="uk-UA"/>
        </w:rPr>
        <w:t xml:space="preserve">   </w:t>
      </w:r>
      <w:r>
        <w:rPr>
          <w:b/>
          <w:spacing w:val="8"/>
          <w:sz w:val="28"/>
          <w:szCs w:val="28"/>
        </w:rPr>
        <w:t>Сергій ДУДКА</w:t>
      </w:r>
    </w:p>
    <w:p w:rsidR="00F01A41" w:rsidRPr="00BA4041" w:rsidRDefault="00F01A41">
      <w:pPr>
        <w:rPr>
          <w:sz w:val="28"/>
          <w:szCs w:val="28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rPr>
          <w:sz w:val="28"/>
          <w:szCs w:val="28"/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Pr="00533A3E" w:rsidRDefault="00F01A41">
      <w:pPr>
        <w:rPr>
          <w:lang w:val="uk-UA"/>
        </w:rPr>
      </w:pPr>
    </w:p>
    <w:p w:rsidR="00F01A41" w:rsidRDefault="00F01A41">
      <w:pPr>
        <w:sectPr w:rsidR="00F01A41" w:rsidSect="00091A30">
          <w:headerReference w:type="default" r:id="rId8"/>
          <w:pgSz w:w="11906" w:h="16838"/>
          <w:pgMar w:top="709" w:right="849" w:bottom="769" w:left="1365" w:header="709" w:footer="720" w:gutter="0"/>
          <w:cols w:space="720"/>
          <w:titlePg/>
          <w:docGrid w:linePitch="360"/>
        </w:sectPr>
      </w:pPr>
    </w:p>
    <w:p w:rsidR="00F01A41" w:rsidRPr="00273AE5" w:rsidRDefault="00273AE5">
      <w:pPr>
        <w:ind w:left="9204" w:firstLine="708"/>
        <w:jc w:val="center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lastRenderedPageBreak/>
        <w:t xml:space="preserve">                       </w:t>
      </w:r>
      <w:r w:rsidR="00F01A41" w:rsidRPr="00273AE5">
        <w:rPr>
          <w:bCs/>
          <w:sz w:val="28"/>
          <w:szCs w:val="28"/>
          <w:lang w:val="uk-UA"/>
        </w:rPr>
        <w:t>Додаток 1</w:t>
      </w:r>
      <w:r w:rsidR="00125006" w:rsidRPr="00273AE5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125006" w:rsidRPr="00273AE5">
        <w:rPr>
          <w:bCs/>
          <w:sz w:val="28"/>
          <w:szCs w:val="28"/>
          <w:lang w:val="uk-UA"/>
        </w:rPr>
        <w:t>до Програми</w:t>
      </w:r>
    </w:p>
    <w:p w:rsidR="00F01A41" w:rsidRPr="00273AE5" w:rsidRDefault="00F01A41">
      <w:pPr>
        <w:jc w:val="right"/>
        <w:rPr>
          <w:bCs/>
          <w:sz w:val="28"/>
          <w:szCs w:val="28"/>
          <w:lang w:val="uk-UA"/>
        </w:rPr>
      </w:pPr>
    </w:p>
    <w:p w:rsidR="00D80E4B" w:rsidRDefault="00D80E4B">
      <w:pPr>
        <w:jc w:val="center"/>
        <w:rPr>
          <w:bCs/>
          <w:sz w:val="28"/>
          <w:szCs w:val="28"/>
          <w:lang w:val="uk-UA"/>
        </w:rPr>
      </w:pPr>
    </w:p>
    <w:p w:rsidR="00F01A41" w:rsidRPr="00273AE5" w:rsidRDefault="00F01A41">
      <w:pPr>
        <w:jc w:val="center"/>
        <w:rPr>
          <w:sz w:val="28"/>
          <w:szCs w:val="28"/>
        </w:rPr>
      </w:pPr>
      <w:r w:rsidRPr="00273AE5">
        <w:rPr>
          <w:bCs/>
          <w:sz w:val="28"/>
          <w:szCs w:val="28"/>
          <w:lang w:val="uk-UA"/>
        </w:rPr>
        <w:t xml:space="preserve">Заходи щодо реалізації </w:t>
      </w:r>
      <w:r w:rsidR="00436E4D">
        <w:rPr>
          <w:sz w:val="28"/>
          <w:szCs w:val="28"/>
          <w:lang w:val="uk-UA"/>
        </w:rPr>
        <w:t xml:space="preserve">Програми у </w:t>
      </w:r>
      <w:r w:rsidR="00D80E4B">
        <w:rPr>
          <w:sz w:val="28"/>
          <w:szCs w:val="28"/>
          <w:lang w:val="uk-UA"/>
        </w:rPr>
        <w:t>2025</w:t>
      </w:r>
      <w:r w:rsidR="00CD64C9">
        <w:rPr>
          <w:sz w:val="28"/>
          <w:szCs w:val="28"/>
          <w:lang w:val="uk-UA"/>
        </w:rPr>
        <w:t xml:space="preserve"> р</w:t>
      </w:r>
      <w:r w:rsidR="006374B4">
        <w:rPr>
          <w:sz w:val="28"/>
          <w:szCs w:val="28"/>
          <w:lang w:val="uk-UA"/>
        </w:rPr>
        <w:t>оці</w:t>
      </w:r>
    </w:p>
    <w:p w:rsidR="00F01A41" w:rsidRPr="00273AE5" w:rsidRDefault="00F01A41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-437" w:type="dxa"/>
        <w:tblLayout w:type="fixed"/>
        <w:tblLook w:val="0000" w:firstRow="0" w:lastRow="0" w:firstColumn="0" w:lastColumn="0" w:noHBand="0" w:noVBand="0"/>
      </w:tblPr>
      <w:tblGrid>
        <w:gridCol w:w="539"/>
        <w:gridCol w:w="6527"/>
        <w:gridCol w:w="3544"/>
        <w:gridCol w:w="1842"/>
        <w:gridCol w:w="1985"/>
      </w:tblGrid>
      <w:tr w:rsidR="00F01A41" w:rsidRPr="00273AE5" w:rsidTr="00755C2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6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Виконавці (головні розпорядники коштів)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0B5" w:rsidRDefault="00F01A41">
            <w:pPr>
              <w:jc w:val="center"/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  <w:lang w:val="uk-UA"/>
              </w:rPr>
              <w:t>Джерела фінансува</w:t>
            </w:r>
          </w:p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Сума видатків</w:t>
            </w:r>
          </w:p>
        </w:tc>
      </w:tr>
      <w:tr w:rsidR="00F01A41" w:rsidRPr="00273AE5" w:rsidTr="00755C21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F01A41" w:rsidRPr="00273AE5" w:rsidTr="00755C21">
        <w:trPr>
          <w:trHeight w:val="2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5</w:t>
            </w:r>
          </w:p>
        </w:tc>
      </w:tr>
      <w:tr w:rsidR="00F01A41" w:rsidRPr="00273AE5" w:rsidTr="004179E9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Проведення авторського нагляду за роботами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A41" w:rsidRPr="00273AE5" w:rsidRDefault="004179E9" w:rsidP="004179E9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</w:rPr>
              <w:t>Управління капітального будівництва та житлово – комунального господарства виконавчого комітету Ковельської міської ради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jc w:val="center"/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190 440</w:t>
            </w:r>
          </w:p>
        </w:tc>
      </w:tr>
      <w:tr w:rsidR="00F01A41" w:rsidRPr="00273AE5" w:rsidTr="00755C2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Здійснення технічного нагляду за роботами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1 631 847</w:t>
            </w:r>
          </w:p>
        </w:tc>
      </w:tr>
      <w:tr w:rsidR="00F01A41" w:rsidRPr="00273AE5" w:rsidTr="00755C2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Будівництво капітального багатоквартирного житлового будинку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436E4D" w:rsidRDefault="00436E4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71 123 792</w:t>
            </w:r>
          </w:p>
        </w:tc>
      </w:tr>
      <w:tr w:rsidR="00F01A41" w:rsidRPr="00273AE5" w:rsidTr="00755C21">
        <w:trPr>
          <w:trHeight w:val="108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Забезпечення резерву на випадок непередбачених витрат</w:t>
            </w:r>
          </w:p>
          <w:p w:rsidR="00F01A41" w:rsidRPr="00273AE5" w:rsidRDefault="00F01A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</w:rPr>
              <w:t>Кошти Європейського союзу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6374B4" w:rsidRDefault="006374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7 724 775</w:t>
            </w:r>
          </w:p>
        </w:tc>
      </w:tr>
      <w:tr w:rsidR="00F01A41" w:rsidRPr="00273AE5" w:rsidTr="004179E9">
        <w:trPr>
          <w:trHeight w:val="26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43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Підключення об’єкту до місцевих інженерних мереж (водопостачання, каналізація, електропостачання, теплопостачання, пожежний гідрант), а також будівництво бомбосховища та благоустрій території навколо будівлі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397" w:rsidRDefault="00F01A41" w:rsidP="004C1397">
            <w:pPr>
              <w:rPr>
                <w:sz w:val="28"/>
                <w:szCs w:val="28"/>
                <w:lang w:val="uk-UA"/>
              </w:rPr>
            </w:pPr>
            <w:r w:rsidRPr="00273AE5">
              <w:rPr>
                <w:sz w:val="28"/>
                <w:szCs w:val="28"/>
                <w:lang w:val="uk-UA"/>
              </w:rPr>
              <w:t>Кошти бюджету</w:t>
            </w:r>
            <w:r w:rsidR="004C1397">
              <w:rPr>
                <w:sz w:val="28"/>
                <w:szCs w:val="28"/>
                <w:lang w:val="uk-UA"/>
              </w:rPr>
              <w:t xml:space="preserve"> </w:t>
            </w:r>
            <w:r w:rsidR="004C1397">
              <w:rPr>
                <w:sz w:val="28"/>
                <w:szCs w:val="28"/>
              </w:rPr>
              <w:t>місько</w:t>
            </w:r>
            <w:r w:rsidR="004C1397">
              <w:rPr>
                <w:sz w:val="28"/>
                <w:szCs w:val="28"/>
                <w:lang w:val="uk-UA"/>
              </w:rPr>
              <w:t>ї</w:t>
            </w:r>
            <w:r w:rsidR="004C1397">
              <w:rPr>
                <w:sz w:val="28"/>
                <w:szCs w:val="28"/>
              </w:rPr>
              <w:t xml:space="preserve"> </w:t>
            </w:r>
            <w:r w:rsidR="004C1397">
              <w:rPr>
                <w:sz w:val="28"/>
                <w:szCs w:val="28"/>
                <w:lang w:val="uk-UA"/>
              </w:rPr>
              <w:t>територіаль</w:t>
            </w:r>
          </w:p>
          <w:p w:rsidR="00F01A41" w:rsidRPr="00273AE5" w:rsidRDefault="004C1397" w:rsidP="004C13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273AE5" w:rsidRDefault="004179E9" w:rsidP="004179E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26 620 000</w:t>
            </w:r>
          </w:p>
        </w:tc>
      </w:tr>
      <w:tr w:rsidR="00F01A41" w:rsidRPr="00273AE5" w:rsidTr="00755C21">
        <w:trPr>
          <w:trHeight w:val="27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rPr>
                <w:sz w:val="28"/>
                <w:szCs w:val="28"/>
              </w:rPr>
            </w:pPr>
            <w:r w:rsidRPr="00273AE5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A41" w:rsidRPr="00273AE5" w:rsidRDefault="00F01A41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A41" w:rsidRPr="004179E9" w:rsidRDefault="004179E9" w:rsidP="006374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107 290 854</w:t>
            </w:r>
          </w:p>
        </w:tc>
      </w:tr>
    </w:tbl>
    <w:p w:rsidR="00F01A41" w:rsidRDefault="00F01A41" w:rsidP="004A2EE7">
      <w:pPr>
        <w:keepNext/>
        <w:shd w:val="clear" w:color="auto" w:fill="FFFFFF"/>
        <w:tabs>
          <w:tab w:val="left" w:pos="505"/>
        </w:tabs>
        <w:spacing w:line="197" w:lineRule="atLeast"/>
        <w:rPr>
          <w:bCs/>
          <w:color w:val="000000"/>
          <w:lang w:val="uk-UA"/>
        </w:rPr>
      </w:pPr>
    </w:p>
    <w:sectPr w:rsidR="00F01A41" w:rsidSect="004A2EE7">
      <w:headerReference w:type="even" r:id="rId9"/>
      <w:headerReference w:type="default" r:id="rId10"/>
      <w:headerReference w:type="first" r:id="rId11"/>
      <w:pgSz w:w="16838" w:h="11906" w:orient="landscape"/>
      <w:pgMar w:top="850" w:right="850" w:bottom="1417" w:left="85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A7E" w:rsidRDefault="00F34A7E">
      <w:r>
        <w:separator/>
      </w:r>
    </w:p>
  </w:endnote>
  <w:endnote w:type="continuationSeparator" w:id="0">
    <w:p w:rsidR="00F34A7E" w:rsidRDefault="00F3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A7E" w:rsidRDefault="00F34A7E">
      <w:r>
        <w:separator/>
      </w:r>
    </w:p>
  </w:footnote>
  <w:footnote w:type="continuationSeparator" w:id="0">
    <w:p w:rsidR="00F34A7E" w:rsidRDefault="00F3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41" w:rsidRDefault="004A2EE7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7pt;height:16.05pt;z-index:251656704;mso-wrap-distance-left:0;mso-wrap-distance-right:0;mso-position-horizontal:center;mso-position-horizontal-relative:margin" stroked="f">
          <v:fill opacity="0" color2="black"/>
          <v:textbox style="mso-next-textbox:#_x0000_s1025" inset="0,0,0,0">
            <w:txbxContent>
              <w:p w:rsidR="00F01A41" w:rsidRDefault="003C3197">
                <w:pPr>
                  <w:pStyle w:val="ac"/>
                </w:pPr>
                <w:r>
                  <w:rPr>
                    <w:rStyle w:val="a4"/>
                    <w:sz w:val="28"/>
                    <w:szCs w:val="28"/>
                  </w:rPr>
                  <w:fldChar w:fldCharType="begin"/>
                </w:r>
                <w:r w:rsidR="00F01A41">
                  <w:rPr>
                    <w:rStyle w:val="a4"/>
                    <w:sz w:val="28"/>
                    <w:szCs w:val="28"/>
                  </w:rPr>
                  <w:instrText xml:space="preserve"> PAGE </w:instrText>
                </w:r>
                <w:r>
                  <w:rPr>
                    <w:rStyle w:val="a4"/>
                    <w:sz w:val="28"/>
                    <w:szCs w:val="28"/>
                  </w:rPr>
                  <w:fldChar w:fldCharType="separate"/>
                </w:r>
                <w:r w:rsidR="004A2EE7">
                  <w:rPr>
                    <w:rStyle w:val="a4"/>
                    <w:noProof/>
                    <w:sz w:val="28"/>
                    <w:szCs w:val="28"/>
                  </w:rPr>
                  <w:t>5</w:t>
                </w:r>
                <w:r>
                  <w:rPr>
                    <w:rStyle w:val="a4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41" w:rsidRDefault="00F01A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41" w:rsidRDefault="004A2EE7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.05pt;width:7pt;height:16.0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F01A41" w:rsidRDefault="003C3197">
                <w:pPr>
                  <w:pStyle w:val="ac"/>
                </w:pPr>
                <w:r>
                  <w:rPr>
                    <w:rStyle w:val="a4"/>
                    <w:sz w:val="28"/>
                    <w:szCs w:val="28"/>
                  </w:rPr>
                  <w:fldChar w:fldCharType="begin"/>
                </w:r>
                <w:r w:rsidR="00F01A41">
                  <w:rPr>
                    <w:rStyle w:val="a4"/>
                    <w:sz w:val="28"/>
                    <w:szCs w:val="28"/>
                  </w:rPr>
                  <w:instrText xml:space="preserve"> PAGE </w:instrText>
                </w:r>
                <w:r>
                  <w:rPr>
                    <w:rStyle w:val="a4"/>
                    <w:sz w:val="28"/>
                    <w:szCs w:val="28"/>
                  </w:rPr>
                  <w:fldChar w:fldCharType="separate"/>
                </w:r>
                <w:r w:rsidR="004A2EE7">
                  <w:rPr>
                    <w:rStyle w:val="a4"/>
                    <w:noProof/>
                    <w:sz w:val="28"/>
                    <w:szCs w:val="28"/>
                  </w:rPr>
                  <w:t>6</w:t>
                </w:r>
                <w:r>
                  <w:rPr>
                    <w:rStyle w:val="a4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41" w:rsidRDefault="00F01A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6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  <w:lang w:val="uk-UA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08"/>
        </w:tabs>
        <w:ind w:left="1004" w:hanging="360"/>
      </w:pPr>
      <w:rPr>
        <w:rFonts w:ascii="Times New Roman" w:hAnsi="Times New Roman" w:cs="Times New Roman" w:hint="default"/>
        <w:lang w:val="uk-UA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numFmt w:val="bullet"/>
      <w:lvlText w:val="-"/>
      <w:lvlJc w:val="left"/>
      <w:pPr>
        <w:tabs>
          <w:tab w:val="num" w:pos="708"/>
        </w:tabs>
        <w:ind w:left="1004" w:hanging="360"/>
      </w:pPr>
      <w:rPr>
        <w:rFonts w:ascii="Times New Roman" w:hAnsi="Times New Roman" w:cs="Times New Roman" w:hint="default"/>
        <w:lang w:val="uk-UA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uk-UA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A3E"/>
    <w:rsid w:val="0005782B"/>
    <w:rsid w:val="00091A30"/>
    <w:rsid w:val="000D10E2"/>
    <w:rsid w:val="0010373F"/>
    <w:rsid w:val="00125006"/>
    <w:rsid w:val="00134ED2"/>
    <w:rsid w:val="001A5905"/>
    <w:rsid w:val="001B2D1A"/>
    <w:rsid w:val="001F0E08"/>
    <w:rsid w:val="00234DAE"/>
    <w:rsid w:val="00273AE5"/>
    <w:rsid w:val="0028692C"/>
    <w:rsid w:val="002E62FD"/>
    <w:rsid w:val="003500ED"/>
    <w:rsid w:val="00395F32"/>
    <w:rsid w:val="003C281F"/>
    <w:rsid w:val="003C3197"/>
    <w:rsid w:val="004179E9"/>
    <w:rsid w:val="00436E4D"/>
    <w:rsid w:val="004730B5"/>
    <w:rsid w:val="004A2EE7"/>
    <w:rsid w:val="004C1397"/>
    <w:rsid w:val="004D7287"/>
    <w:rsid w:val="00533A3E"/>
    <w:rsid w:val="00566B46"/>
    <w:rsid w:val="00620AA8"/>
    <w:rsid w:val="006374B4"/>
    <w:rsid w:val="00664692"/>
    <w:rsid w:val="006958EC"/>
    <w:rsid w:val="006A51FA"/>
    <w:rsid w:val="006B6F38"/>
    <w:rsid w:val="0072284B"/>
    <w:rsid w:val="00744E8C"/>
    <w:rsid w:val="00755C21"/>
    <w:rsid w:val="0079232A"/>
    <w:rsid w:val="007A4161"/>
    <w:rsid w:val="007E080F"/>
    <w:rsid w:val="008731CB"/>
    <w:rsid w:val="0087716B"/>
    <w:rsid w:val="008915DA"/>
    <w:rsid w:val="0089622C"/>
    <w:rsid w:val="00947EFD"/>
    <w:rsid w:val="009868D3"/>
    <w:rsid w:val="009A4E86"/>
    <w:rsid w:val="009F0E2B"/>
    <w:rsid w:val="00A800A0"/>
    <w:rsid w:val="00AB6E0C"/>
    <w:rsid w:val="00AE2D82"/>
    <w:rsid w:val="00B6496E"/>
    <w:rsid w:val="00BA4041"/>
    <w:rsid w:val="00BD38D5"/>
    <w:rsid w:val="00C27A48"/>
    <w:rsid w:val="00C403B0"/>
    <w:rsid w:val="00CB60C1"/>
    <w:rsid w:val="00CD64C9"/>
    <w:rsid w:val="00D33AC8"/>
    <w:rsid w:val="00D52177"/>
    <w:rsid w:val="00D80E4B"/>
    <w:rsid w:val="00D8791A"/>
    <w:rsid w:val="00E111C1"/>
    <w:rsid w:val="00E62B8A"/>
    <w:rsid w:val="00EC6E7B"/>
    <w:rsid w:val="00EF0706"/>
    <w:rsid w:val="00F01A41"/>
    <w:rsid w:val="00F03E05"/>
    <w:rsid w:val="00F164EA"/>
    <w:rsid w:val="00F34A7E"/>
    <w:rsid w:val="00FA7AB5"/>
    <w:rsid w:val="00FC186B"/>
    <w:rsid w:val="00FE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4A9C19"/>
  <w15:docId w15:val="{1F95BF2E-F158-4CA3-8A8B-4CAA60DB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706"/>
    <w:pPr>
      <w:suppressAutoHyphens/>
    </w:pPr>
    <w:rPr>
      <w:sz w:val="24"/>
      <w:szCs w:val="24"/>
      <w:lang w:val="ru-RU" w:eastAsia="zh-CN"/>
    </w:rPr>
  </w:style>
  <w:style w:type="paragraph" w:styleId="3">
    <w:name w:val="heading 3"/>
    <w:basedOn w:val="a"/>
    <w:next w:val="a"/>
    <w:qFormat/>
    <w:rsid w:val="00EF0706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F0706"/>
    <w:rPr>
      <w:rFonts w:hint="default"/>
    </w:rPr>
  </w:style>
  <w:style w:type="character" w:customStyle="1" w:styleId="WW8Num1z1">
    <w:name w:val="WW8Num1z1"/>
    <w:rsid w:val="00EF0706"/>
  </w:style>
  <w:style w:type="character" w:customStyle="1" w:styleId="WW8Num1z2">
    <w:name w:val="WW8Num1z2"/>
    <w:rsid w:val="00EF0706"/>
  </w:style>
  <w:style w:type="character" w:customStyle="1" w:styleId="WW8Num1z3">
    <w:name w:val="WW8Num1z3"/>
    <w:rsid w:val="00EF0706"/>
  </w:style>
  <w:style w:type="character" w:customStyle="1" w:styleId="WW8Num1z4">
    <w:name w:val="WW8Num1z4"/>
    <w:rsid w:val="00EF0706"/>
  </w:style>
  <w:style w:type="character" w:customStyle="1" w:styleId="WW8Num1z5">
    <w:name w:val="WW8Num1z5"/>
    <w:rsid w:val="00EF0706"/>
  </w:style>
  <w:style w:type="character" w:customStyle="1" w:styleId="WW8Num1z6">
    <w:name w:val="WW8Num1z6"/>
    <w:rsid w:val="00EF0706"/>
  </w:style>
  <w:style w:type="character" w:customStyle="1" w:styleId="WW8Num1z7">
    <w:name w:val="WW8Num1z7"/>
    <w:rsid w:val="00EF0706"/>
  </w:style>
  <w:style w:type="character" w:customStyle="1" w:styleId="WW8Num1z8">
    <w:name w:val="WW8Num1z8"/>
    <w:rsid w:val="00EF0706"/>
  </w:style>
  <w:style w:type="character" w:customStyle="1" w:styleId="WW8Num2z0">
    <w:name w:val="WW8Num2z0"/>
    <w:rsid w:val="00EF0706"/>
    <w:rPr>
      <w:rFonts w:ascii="Times New Roman" w:eastAsia="Times New Roman" w:hAnsi="Times New Roman" w:cs="Times New Roman" w:hint="default"/>
      <w:color w:val="000000"/>
      <w:sz w:val="28"/>
      <w:szCs w:val="28"/>
      <w:lang w:val="uk-UA"/>
    </w:rPr>
  </w:style>
  <w:style w:type="character" w:customStyle="1" w:styleId="WW8Num2z1">
    <w:name w:val="WW8Num2z1"/>
    <w:rsid w:val="00EF0706"/>
    <w:rPr>
      <w:rFonts w:ascii="Courier New" w:hAnsi="Courier New" w:cs="Courier New" w:hint="default"/>
    </w:rPr>
  </w:style>
  <w:style w:type="character" w:customStyle="1" w:styleId="WW8Num2z2">
    <w:name w:val="WW8Num2z2"/>
    <w:rsid w:val="00EF0706"/>
    <w:rPr>
      <w:rFonts w:ascii="Wingdings" w:hAnsi="Wingdings" w:cs="Wingdings" w:hint="default"/>
    </w:rPr>
  </w:style>
  <w:style w:type="character" w:customStyle="1" w:styleId="WW8Num2z3">
    <w:name w:val="WW8Num2z3"/>
    <w:rsid w:val="00EF0706"/>
    <w:rPr>
      <w:rFonts w:ascii="Symbol" w:hAnsi="Symbol" w:cs="Symbol" w:hint="default"/>
    </w:rPr>
  </w:style>
  <w:style w:type="character" w:customStyle="1" w:styleId="WW8Num3z0">
    <w:name w:val="WW8Num3z0"/>
    <w:rsid w:val="00EF0706"/>
    <w:rPr>
      <w:rFonts w:hint="default"/>
      <w:color w:val="000000"/>
    </w:rPr>
  </w:style>
  <w:style w:type="character" w:customStyle="1" w:styleId="WW8Num3z1">
    <w:name w:val="WW8Num3z1"/>
    <w:rsid w:val="00EF0706"/>
  </w:style>
  <w:style w:type="character" w:customStyle="1" w:styleId="WW8Num3z2">
    <w:name w:val="WW8Num3z2"/>
    <w:rsid w:val="00EF0706"/>
  </w:style>
  <w:style w:type="character" w:customStyle="1" w:styleId="WW8Num3z3">
    <w:name w:val="WW8Num3z3"/>
    <w:rsid w:val="00EF0706"/>
  </w:style>
  <w:style w:type="character" w:customStyle="1" w:styleId="WW8Num3z4">
    <w:name w:val="WW8Num3z4"/>
    <w:rsid w:val="00EF0706"/>
  </w:style>
  <w:style w:type="character" w:customStyle="1" w:styleId="WW8Num3z5">
    <w:name w:val="WW8Num3z5"/>
    <w:rsid w:val="00EF0706"/>
  </w:style>
  <w:style w:type="character" w:customStyle="1" w:styleId="WW8Num3z6">
    <w:name w:val="WW8Num3z6"/>
    <w:rsid w:val="00EF0706"/>
  </w:style>
  <w:style w:type="character" w:customStyle="1" w:styleId="WW8Num3z7">
    <w:name w:val="WW8Num3z7"/>
    <w:rsid w:val="00EF0706"/>
  </w:style>
  <w:style w:type="character" w:customStyle="1" w:styleId="WW8Num3z8">
    <w:name w:val="WW8Num3z8"/>
    <w:rsid w:val="00EF0706"/>
  </w:style>
  <w:style w:type="character" w:customStyle="1" w:styleId="WW8Num4z0">
    <w:name w:val="WW8Num4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4z1">
    <w:name w:val="WW8Num4z1"/>
    <w:rsid w:val="00EF0706"/>
    <w:rPr>
      <w:rFonts w:ascii="Courier New" w:hAnsi="Courier New" w:cs="Courier New" w:hint="default"/>
    </w:rPr>
  </w:style>
  <w:style w:type="character" w:customStyle="1" w:styleId="WW8Num4z2">
    <w:name w:val="WW8Num4z2"/>
    <w:rsid w:val="00EF0706"/>
    <w:rPr>
      <w:rFonts w:ascii="Wingdings" w:hAnsi="Wingdings" w:cs="Wingdings" w:hint="default"/>
    </w:rPr>
  </w:style>
  <w:style w:type="character" w:customStyle="1" w:styleId="WW8Num4z3">
    <w:name w:val="WW8Num4z3"/>
    <w:rsid w:val="00EF0706"/>
    <w:rPr>
      <w:rFonts w:ascii="Symbol" w:hAnsi="Symbol" w:cs="Symbol" w:hint="default"/>
    </w:rPr>
  </w:style>
  <w:style w:type="character" w:customStyle="1" w:styleId="WW8Num5z0">
    <w:name w:val="WW8Num5z0"/>
    <w:rsid w:val="00EF0706"/>
    <w:rPr>
      <w:rFonts w:hint="default"/>
    </w:rPr>
  </w:style>
  <w:style w:type="character" w:customStyle="1" w:styleId="WW8Num5z1">
    <w:name w:val="WW8Num5z1"/>
    <w:rsid w:val="00EF0706"/>
  </w:style>
  <w:style w:type="character" w:customStyle="1" w:styleId="WW8Num5z2">
    <w:name w:val="WW8Num5z2"/>
    <w:rsid w:val="00EF0706"/>
  </w:style>
  <w:style w:type="character" w:customStyle="1" w:styleId="WW8Num5z3">
    <w:name w:val="WW8Num5z3"/>
    <w:rsid w:val="00EF0706"/>
  </w:style>
  <w:style w:type="character" w:customStyle="1" w:styleId="WW8Num5z4">
    <w:name w:val="WW8Num5z4"/>
    <w:rsid w:val="00EF0706"/>
  </w:style>
  <w:style w:type="character" w:customStyle="1" w:styleId="WW8Num5z5">
    <w:name w:val="WW8Num5z5"/>
    <w:rsid w:val="00EF0706"/>
  </w:style>
  <w:style w:type="character" w:customStyle="1" w:styleId="WW8Num5z6">
    <w:name w:val="WW8Num5z6"/>
    <w:rsid w:val="00EF0706"/>
  </w:style>
  <w:style w:type="character" w:customStyle="1" w:styleId="WW8Num5z7">
    <w:name w:val="WW8Num5z7"/>
    <w:rsid w:val="00EF0706"/>
  </w:style>
  <w:style w:type="character" w:customStyle="1" w:styleId="WW8Num5z8">
    <w:name w:val="WW8Num5z8"/>
    <w:rsid w:val="00EF0706"/>
  </w:style>
  <w:style w:type="character" w:customStyle="1" w:styleId="WW8Num6z0">
    <w:name w:val="WW8Num6z0"/>
    <w:rsid w:val="00EF0706"/>
    <w:rPr>
      <w:rFonts w:hint="default"/>
      <w:color w:val="auto"/>
    </w:rPr>
  </w:style>
  <w:style w:type="character" w:customStyle="1" w:styleId="WW8Num6z1">
    <w:name w:val="WW8Num6z1"/>
    <w:rsid w:val="00EF0706"/>
  </w:style>
  <w:style w:type="character" w:customStyle="1" w:styleId="WW8Num6z2">
    <w:name w:val="WW8Num6z2"/>
    <w:rsid w:val="00EF0706"/>
  </w:style>
  <w:style w:type="character" w:customStyle="1" w:styleId="WW8Num6z3">
    <w:name w:val="WW8Num6z3"/>
    <w:rsid w:val="00EF0706"/>
  </w:style>
  <w:style w:type="character" w:customStyle="1" w:styleId="WW8Num6z4">
    <w:name w:val="WW8Num6z4"/>
    <w:rsid w:val="00EF0706"/>
  </w:style>
  <w:style w:type="character" w:customStyle="1" w:styleId="WW8Num6z5">
    <w:name w:val="WW8Num6z5"/>
    <w:rsid w:val="00EF0706"/>
  </w:style>
  <w:style w:type="character" w:customStyle="1" w:styleId="WW8Num6z6">
    <w:name w:val="WW8Num6z6"/>
    <w:rsid w:val="00EF0706"/>
  </w:style>
  <w:style w:type="character" w:customStyle="1" w:styleId="WW8Num6z7">
    <w:name w:val="WW8Num6z7"/>
    <w:rsid w:val="00EF0706"/>
  </w:style>
  <w:style w:type="character" w:customStyle="1" w:styleId="WW8Num6z8">
    <w:name w:val="WW8Num6z8"/>
    <w:rsid w:val="00EF0706"/>
  </w:style>
  <w:style w:type="character" w:customStyle="1" w:styleId="WW8Num7z0">
    <w:name w:val="WW8Num7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7z1">
    <w:name w:val="WW8Num7z1"/>
    <w:rsid w:val="00EF0706"/>
    <w:rPr>
      <w:rFonts w:ascii="Courier New" w:hAnsi="Courier New" w:cs="Courier New" w:hint="default"/>
    </w:rPr>
  </w:style>
  <w:style w:type="character" w:customStyle="1" w:styleId="WW8Num7z2">
    <w:name w:val="WW8Num7z2"/>
    <w:rsid w:val="00EF0706"/>
    <w:rPr>
      <w:rFonts w:ascii="Wingdings" w:hAnsi="Wingdings" w:cs="Wingdings" w:hint="default"/>
    </w:rPr>
  </w:style>
  <w:style w:type="character" w:customStyle="1" w:styleId="WW8Num7z3">
    <w:name w:val="WW8Num7z3"/>
    <w:rsid w:val="00EF0706"/>
    <w:rPr>
      <w:rFonts w:ascii="Symbol" w:hAnsi="Symbol" w:cs="Symbol" w:hint="default"/>
    </w:rPr>
  </w:style>
  <w:style w:type="character" w:customStyle="1" w:styleId="WW8Num8z0">
    <w:name w:val="WW8Num8z0"/>
    <w:rsid w:val="00EF0706"/>
    <w:rPr>
      <w:rFonts w:ascii="Times New Roman" w:eastAsia="Times New Roman" w:hAnsi="Times New Roman" w:cs="Times New Roman" w:hint="default"/>
      <w:lang w:val="uk-UA"/>
    </w:rPr>
  </w:style>
  <w:style w:type="character" w:customStyle="1" w:styleId="WW8Num8z1">
    <w:name w:val="WW8Num8z1"/>
    <w:rsid w:val="00EF0706"/>
    <w:rPr>
      <w:rFonts w:ascii="Courier New" w:hAnsi="Courier New" w:cs="Courier New" w:hint="default"/>
    </w:rPr>
  </w:style>
  <w:style w:type="character" w:customStyle="1" w:styleId="WW8Num8z2">
    <w:name w:val="WW8Num8z2"/>
    <w:rsid w:val="00EF0706"/>
    <w:rPr>
      <w:rFonts w:ascii="Wingdings" w:hAnsi="Wingdings" w:cs="Wingdings" w:hint="default"/>
    </w:rPr>
  </w:style>
  <w:style w:type="character" w:customStyle="1" w:styleId="WW8Num8z3">
    <w:name w:val="WW8Num8z3"/>
    <w:rsid w:val="00EF0706"/>
    <w:rPr>
      <w:rFonts w:ascii="Symbol" w:hAnsi="Symbol" w:cs="Symbol" w:hint="default"/>
    </w:rPr>
  </w:style>
  <w:style w:type="character" w:customStyle="1" w:styleId="WW8Num9z0">
    <w:name w:val="WW8Num9z0"/>
    <w:rsid w:val="00EF0706"/>
    <w:rPr>
      <w:rFonts w:hint="default"/>
    </w:rPr>
  </w:style>
  <w:style w:type="character" w:customStyle="1" w:styleId="WW8Num9z1">
    <w:name w:val="WW8Num9z1"/>
    <w:rsid w:val="00EF0706"/>
  </w:style>
  <w:style w:type="character" w:customStyle="1" w:styleId="WW8Num9z2">
    <w:name w:val="WW8Num9z2"/>
    <w:rsid w:val="00EF0706"/>
  </w:style>
  <w:style w:type="character" w:customStyle="1" w:styleId="WW8Num9z3">
    <w:name w:val="WW8Num9z3"/>
    <w:rsid w:val="00EF0706"/>
  </w:style>
  <w:style w:type="character" w:customStyle="1" w:styleId="WW8Num9z4">
    <w:name w:val="WW8Num9z4"/>
    <w:rsid w:val="00EF0706"/>
  </w:style>
  <w:style w:type="character" w:customStyle="1" w:styleId="WW8Num9z5">
    <w:name w:val="WW8Num9z5"/>
    <w:rsid w:val="00EF0706"/>
  </w:style>
  <w:style w:type="character" w:customStyle="1" w:styleId="WW8Num9z6">
    <w:name w:val="WW8Num9z6"/>
    <w:rsid w:val="00EF0706"/>
  </w:style>
  <w:style w:type="character" w:customStyle="1" w:styleId="WW8Num9z7">
    <w:name w:val="WW8Num9z7"/>
    <w:rsid w:val="00EF0706"/>
  </w:style>
  <w:style w:type="character" w:customStyle="1" w:styleId="WW8Num9z8">
    <w:name w:val="WW8Num9z8"/>
    <w:rsid w:val="00EF0706"/>
  </w:style>
  <w:style w:type="character" w:customStyle="1" w:styleId="WW8Num10z0">
    <w:name w:val="WW8Num10z0"/>
    <w:rsid w:val="00EF0706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sid w:val="00EF0706"/>
    <w:rPr>
      <w:rFonts w:ascii="Courier New" w:hAnsi="Courier New" w:cs="Courier New" w:hint="default"/>
    </w:rPr>
  </w:style>
  <w:style w:type="character" w:customStyle="1" w:styleId="WW8Num10z2">
    <w:name w:val="WW8Num10z2"/>
    <w:rsid w:val="00EF0706"/>
    <w:rPr>
      <w:rFonts w:ascii="Wingdings" w:hAnsi="Wingdings" w:cs="Wingdings" w:hint="default"/>
    </w:rPr>
  </w:style>
  <w:style w:type="character" w:customStyle="1" w:styleId="WW8Num10z3">
    <w:name w:val="WW8Num10z3"/>
    <w:rsid w:val="00EF0706"/>
    <w:rPr>
      <w:rFonts w:ascii="Symbol" w:hAnsi="Symbol" w:cs="Symbol" w:hint="default"/>
    </w:rPr>
  </w:style>
  <w:style w:type="character" w:customStyle="1" w:styleId="WW8Num11z0">
    <w:name w:val="WW8Num11z0"/>
    <w:rsid w:val="00EF0706"/>
    <w:rPr>
      <w:rFonts w:hint="default"/>
    </w:rPr>
  </w:style>
  <w:style w:type="character" w:customStyle="1" w:styleId="WW8Num11z1">
    <w:name w:val="WW8Num11z1"/>
    <w:rsid w:val="00EF0706"/>
  </w:style>
  <w:style w:type="character" w:customStyle="1" w:styleId="WW8Num11z2">
    <w:name w:val="WW8Num11z2"/>
    <w:rsid w:val="00EF0706"/>
  </w:style>
  <w:style w:type="character" w:customStyle="1" w:styleId="WW8Num11z3">
    <w:name w:val="WW8Num11z3"/>
    <w:rsid w:val="00EF0706"/>
  </w:style>
  <w:style w:type="character" w:customStyle="1" w:styleId="WW8Num11z4">
    <w:name w:val="WW8Num11z4"/>
    <w:rsid w:val="00EF0706"/>
  </w:style>
  <w:style w:type="character" w:customStyle="1" w:styleId="WW8Num11z5">
    <w:name w:val="WW8Num11z5"/>
    <w:rsid w:val="00EF0706"/>
  </w:style>
  <w:style w:type="character" w:customStyle="1" w:styleId="WW8Num11z6">
    <w:name w:val="WW8Num11z6"/>
    <w:rsid w:val="00EF0706"/>
  </w:style>
  <w:style w:type="character" w:customStyle="1" w:styleId="WW8Num11z7">
    <w:name w:val="WW8Num11z7"/>
    <w:rsid w:val="00EF0706"/>
  </w:style>
  <w:style w:type="character" w:customStyle="1" w:styleId="WW8Num11z8">
    <w:name w:val="WW8Num11z8"/>
    <w:rsid w:val="00EF0706"/>
  </w:style>
  <w:style w:type="character" w:customStyle="1" w:styleId="1">
    <w:name w:val="Основной шрифт абзаца1"/>
    <w:rsid w:val="00EF0706"/>
  </w:style>
  <w:style w:type="character" w:styleId="a3">
    <w:name w:val="Strong"/>
    <w:qFormat/>
    <w:rsid w:val="00EF0706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1"/>
    <w:rsid w:val="00EF0706"/>
  </w:style>
  <w:style w:type="character" w:styleId="a4">
    <w:name w:val="page number"/>
    <w:basedOn w:val="1"/>
    <w:rsid w:val="00EF0706"/>
  </w:style>
  <w:style w:type="character" w:customStyle="1" w:styleId="a5">
    <w:name w:val="Текст выноски Знак"/>
    <w:rsid w:val="00EF0706"/>
    <w:rPr>
      <w:rFonts w:ascii="Segoe UI" w:hAnsi="Segoe UI" w:cs="Segoe UI"/>
      <w:sz w:val="18"/>
      <w:szCs w:val="18"/>
      <w:lang w:val="ru-RU"/>
    </w:rPr>
  </w:style>
  <w:style w:type="character" w:styleId="a6">
    <w:name w:val="Emphasis"/>
    <w:qFormat/>
    <w:rsid w:val="00EF0706"/>
    <w:rPr>
      <w:i/>
      <w:iCs/>
    </w:rPr>
  </w:style>
  <w:style w:type="paragraph" w:customStyle="1" w:styleId="a7">
    <w:name w:val="Заголовок"/>
    <w:basedOn w:val="a"/>
    <w:next w:val="a8"/>
    <w:rsid w:val="00EF07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EF0706"/>
    <w:pPr>
      <w:spacing w:after="140" w:line="288" w:lineRule="auto"/>
    </w:pPr>
  </w:style>
  <w:style w:type="paragraph" w:styleId="a9">
    <w:name w:val="List"/>
    <w:basedOn w:val="a8"/>
    <w:rsid w:val="00EF0706"/>
    <w:rPr>
      <w:rFonts w:cs="Arial"/>
    </w:rPr>
  </w:style>
  <w:style w:type="paragraph" w:styleId="aa">
    <w:name w:val="caption"/>
    <w:basedOn w:val="a"/>
    <w:qFormat/>
    <w:rsid w:val="00EF0706"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rsid w:val="00EF0706"/>
    <w:pPr>
      <w:suppressLineNumbers/>
    </w:pPr>
    <w:rPr>
      <w:rFonts w:cs="Arial"/>
    </w:rPr>
  </w:style>
  <w:style w:type="paragraph" w:customStyle="1" w:styleId="31">
    <w:name w:val="Основной текст с отступом 31"/>
    <w:basedOn w:val="a"/>
    <w:rsid w:val="00EF0706"/>
    <w:pPr>
      <w:spacing w:after="120"/>
      <w:ind w:left="283"/>
    </w:pPr>
    <w:rPr>
      <w:sz w:val="16"/>
      <w:szCs w:val="16"/>
      <w:lang w:val="uk-UA"/>
    </w:rPr>
  </w:style>
  <w:style w:type="paragraph" w:customStyle="1" w:styleId="10">
    <w:name w:val="Абзац списка1"/>
    <w:basedOn w:val="a"/>
    <w:rsid w:val="00EF0706"/>
    <w:pPr>
      <w:ind w:left="708"/>
    </w:pPr>
  </w:style>
  <w:style w:type="paragraph" w:styleId="ac">
    <w:name w:val="header"/>
    <w:basedOn w:val="a"/>
    <w:rsid w:val="00EF070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EF0706"/>
    <w:pPr>
      <w:tabs>
        <w:tab w:val="center" w:pos="4819"/>
        <w:tab w:val="right" w:pos="9639"/>
      </w:tabs>
    </w:pPr>
  </w:style>
  <w:style w:type="paragraph" w:styleId="ae">
    <w:name w:val="Balloon Text"/>
    <w:basedOn w:val="a"/>
    <w:rsid w:val="00EF0706"/>
    <w:rPr>
      <w:rFonts w:ascii="Segoe UI" w:hAnsi="Segoe UI" w:cs="Segoe UI"/>
      <w:sz w:val="18"/>
      <w:szCs w:val="18"/>
    </w:rPr>
  </w:style>
  <w:style w:type="paragraph" w:customStyle="1" w:styleId="af">
    <w:name w:val="Вміст таблиці"/>
    <w:basedOn w:val="a"/>
    <w:rsid w:val="00EF0706"/>
    <w:pPr>
      <w:suppressLineNumbers/>
    </w:pPr>
  </w:style>
  <w:style w:type="paragraph" w:customStyle="1" w:styleId="af0">
    <w:name w:val="Заголовок таблиці"/>
    <w:basedOn w:val="af"/>
    <w:rsid w:val="00EF0706"/>
    <w:pPr>
      <w:jc w:val="center"/>
    </w:pPr>
    <w:rPr>
      <w:b/>
      <w:bCs/>
    </w:rPr>
  </w:style>
  <w:style w:type="paragraph" w:customStyle="1" w:styleId="af1">
    <w:name w:val="Вміст рамки"/>
    <w:basedOn w:val="a"/>
    <w:rsid w:val="00EF0706"/>
  </w:style>
  <w:style w:type="paragraph" w:styleId="af2">
    <w:name w:val="List Paragraph"/>
    <w:basedOn w:val="a"/>
    <w:uiPriority w:val="34"/>
    <w:qFormat/>
    <w:rsid w:val="00722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9B76-E20F-496E-A24E-9F2DF346E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6543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Reanimator Extreme Edition</Company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420</dc:creator>
  <cp:lastModifiedBy>User1</cp:lastModifiedBy>
  <cp:revision>16</cp:revision>
  <cp:lastPrinted>2025-01-06T07:45:00Z</cp:lastPrinted>
  <dcterms:created xsi:type="dcterms:W3CDTF">2024-12-11T08:20:00Z</dcterms:created>
  <dcterms:modified xsi:type="dcterms:W3CDTF">2025-01-06T07:49:00Z</dcterms:modified>
</cp:coreProperties>
</file>